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911DFF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3C38932F" w14:textId="77777777" w:rsidR="00A405D5" w:rsidRDefault="00A405D5" w:rsidP="00592BDA">
      <w:pPr>
        <w:jc w:val="right"/>
      </w:pPr>
    </w:p>
    <w:tbl>
      <w:tblPr>
        <w:tblW w:w="907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7"/>
      </w:tblGrid>
      <w:tr w:rsidR="00D552A5" w:rsidRPr="00FB4D06" w14:paraId="0726BCB7" w14:textId="77777777" w:rsidTr="00AA7BC4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339DB" w14:textId="09FEB728" w:rsidR="00041381" w:rsidRDefault="00041381" w:rsidP="00041381">
            <w:pPr>
              <w:rPr>
                <w:b/>
              </w:rPr>
            </w:pPr>
            <w:r w:rsidRPr="00FB4D06">
              <w:rPr>
                <w:b/>
              </w:rPr>
              <w:t>WYDZIAŁ</w:t>
            </w:r>
            <w:r w:rsidR="002C4A38" w:rsidRPr="00FB4D06">
              <w:rPr>
                <w:b/>
              </w:rPr>
              <w:t xml:space="preserve"> </w:t>
            </w:r>
            <w:r w:rsidR="00CA796A" w:rsidRPr="00FB4D06">
              <w:rPr>
                <w:b/>
              </w:rPr>
              <w:t xml:space="preserve">ZARZĄDZANIA </w:t>
            </w:r>
          </w:p>
          <w:p w14:paraId="778DED5A" w14:textId="77777777" w:rsidR="00FB4D06" w:rsidRPr="00FB4D06" w:rsidRDefault="00FB4D06" w:rsidP="00041381">
            <w:pPr>
              <w:rPr>
                <w:b/>
              </w:rPr>
            </w:pPr>
          </w:p>
          <w:p w14:paraId="1C7F60DA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FB4D06">
              <w:t>KARTA PRZEDMIOTU</w:t>
            </w:r>
          </w:p>
          <w:p w14:paraId="1AD79F0B" w14:textId="77777777" w:rsidR="00FB4D06" w:rsidRPr="00FB4D06" w:rsidRDefault="00FB4D06" w:rsidP="00FB4D06"/>
          <w:p w14:paraId="5DB339F3" w14:textId="7DAE6345" w:rsidR="00A73274" w:rsidRPr="00FB4D06" w:rsidRDefault="005C16CA" w:rsidP="005C16CA">
            <w:pPr>
              <w:pStyle w:val="Nagwek2"/>
            </w:pPr>
            <w:r w:rsidRPr="00FB4D06">
              <w:t xml:space="preserve">Nazwa </w:t>
            </w:r>
            <w:r w:rsidR="00C24AE7" w:rsidRPr="00FB4D06">
              <w:t xml:space="preserve">przedmiotu </w:t>
            </w:r>
            <w:r w:rsidR="004176F3">
              <w:t xml:space="preserve">w języku polskim: </w:t>
            </w:r>
            <w:r w:rsidR="00AA7BC4" w:rsidRPr="00FB4D06">
              <w:t>Projektowanie małego biznesu</w:t>
            </w:r>
          </w:p>
          <w:p w14:paraId="3FC3064E" w14:textId="7A9CD3D9" w:rsidR="005C16CA" w:rsidRPr="00FB4D06" w:rsidRDefault="005C16CA" w:rsidP="005C16CA">
            <w:pPr>
              <w:pStyle w:val="Nagwek2"/>
            </w:pPr>
            <w:r w:rsidRPr="00FB4D06">
              <w:t xml:space="preserve">Nazwa </w:t>
            </w:r>
            <w:r w:rsidR="00C24AE7" w:rsidRPr="00FB4D06">
              <w:t xml:space="preserve">przedmiotu </w:t>
            </w:r>
            <w:r w:rsidRPr="00FB4D06">
              <w:t>w języku angielskim</w:t>
            </w:r>
            <w:r w:rsidR="004176F3">
              <w:t>:</w:t>
            </w:r>
            <w:r w:rsidR="00CA796A" w:rsidRPr="00FB4D06">
              <w:t xml:space="preserve">  Small business designing</w:t>
            </w:r>
          </w:p>
          <w:p w14:paraId="37D5AECF" w14:textId="6B50175A" w:rsidR="002C4A38" w:rsidRPr="00FB4D06" w:rsidRDefault="00D552A5">
            <w:pPr>
              <w:pStyle w:val="Nagwek2"/>
            </w:pPr>
            <w:r w:rsidRPr="00FB4D06">
              <w:t>Kierunek studiów</w:t>
            </w:r>
            <w:r w:rsidR="002C4A38" w:rsidRPr="00FB4D06">
              <w:t xml:space="preserve"> (jeśli dotyczy):</w:t>
            </w:r>
            <w:r w:rsidR="00CA796A" w:rsidRPr="00FB4D06">
              <w:t xml:space="preserve">  Zarządzanie</w:t>
            </w:r>
          </w:p>
          <w:p w14:paraId="1BA01830" w14:textId="477B96AC" w:rsidR="00D552A5" w:rsidRPr="00FB4D06" w:rsidRDefault="009E431C">
            <w:pPr>
              <w:pStyle w:val="Nagwek2"/>
            </w:pPr>
            <w:r w:rsidRPr="00FB4D06">
              <w:t>Specjalność</w:t>
            </w:r>
            <w:r w:rsidR="002C4A38" w:rsidRPr="00FB4D06">
              <w:t xml:space="preserve"> (jeśli dotyczy)</w:t>
            </w:r>
            <w:r w:rsidRPr="00FB4D06">
              <w:t>:</w:t>
            </w:r>
            <w:r w:rsidR="004176F3">
              <w:t xml:space="preserve"> </w:t>
            </w:r>
            <w:r w:rsidR="00CA796A" w:rsidRPr="00FB4D06">
              <w:t>Zarządzanie przedsiębiorstwem</w:t>
            </w:r>
          </w:p>
          <w:p w14:paraId="3210D322" w14:textId="47689213" w:rsidR="00D552A5" w:rsidRPr="00FB4D06" w:rsidRDefault="00794A39" w:rsidP="00D44A2A">
            <w:pPr>
              <w:rPr>
                <w:b/>
                <w:bCs/>
              </w:rPr>
            </w:pPr>
            <w:r w:rsidRPr="00FB4D06">
              <w:rPr>
                <w:b/>
                <w:bCs/>
              </w:rPr>
              <w:t xml:space="preserve">Poziom </w:t>
            </w:r>
            <w:r w:rsidR="002C4A38" w:rsidRPr="00FB4D06">
              <w:rPr>
                <w:b/>
                <w:bCs/>
              </w:rPr>
              <w:t>i forma</w:t>
            </w:r>
            <w:r w:rsidR="00C24AE7" w:rsidRPr="00FB4D06">
              <w:rPr>
                <w:b/>
                <w:bCs/>
              </w:rPr>
              <w:t xml:space="preserve"> studiów</w:t>
            </w:r>
            <w:r w:rsidR="004176F3">
              <w:rPr>
                <w:b/>
                <w:bCs/>
              </w:rPr>
              <w:t xml:space="preserve">: </w:t>
            </w:r>
            <w:r w:rsidR="00A73274" w:rsidRPr="00FB4D06">
              <w:rPr>
                <w:b/>
                <w:bCs/>
              </w:rPr>
              <w:t xml:space="preserve">I </w:t>
            </w:r>
            <w:r w:rsidR="00D552A5" w:rsidRPr="00FB4D06">
              <w:rPr>
                <w:b/>
                <w:bCs/>
              </w:rPr>
              <w:t>stacjonarn</w:t>
            </w:r>
            <w:r w:rsidR="002C4A38" w:rsidRPr="00FB4D06">
              <w:rPr>
                <w:b/>
                <w:bCs/>
              </w:rPr>
              <w:t>a</w:t>
            </w:r>
            <w:r w:rsidR="00A73274" w:rsidRPr="00FB4D06">
              <w:rPr>
                <w:b/>
                <w:bCs/>
              </w:rPr>
              <w:t xml:space="preserve"> </w:t>
            </w:r>
          </w:p>
          <w:p w14:paraId="4A809D50" w14:textId="16FD3290" w:rsidR="00D552A5" w:rsidRPr="00FB4D06" w:rsidRDefault="00D552A5">
            <w:pPr>
              <w:rPr>
                <w:b/>
                <w:bCs/>
                <w:shd w:val="clear" w:color="auto" w:fill="FFFF00"/>
              </w:rPr>
            </w:pPr>
            <w:r w:rsidRPr="00FB4D06">
              <w:rPr>
                <w:b/>
                <w:bCs/>
              </w:rPr>
              <w:t>Rodzaj przedmiotu:</w:t>
            </w:r>
            <w:r w:rsidRPr="00FB4D06">
              <w:rPr>
                <w:b/>
                <w:bCs/>
              </w:rPr>
              <w:tab/>
            </w:r>
            <w:r w:rsidR="004176F3">
              <w:rPr>
                <w:b/>
                <w:bCs/>
              </w:rPr>
              <w:t xml:space="preserve"> </w:t>
            </w:r>
            <w:r w:rsidR="002C4A38" w:rsidRPr="00FB4D06">
              <w:rPr>
                <w:b/>
                <w:bCs/>
              </w:rPr>
              <w:t xml:space="preserve"> wybieralny</w:t>
            </w:r>
            <w:r w:rsidR="00195F9F" w:rsidRPr="00FB4D06">
              <w:rPr>
                <w:b/>
                <w:bCs/>
              </w:rPr>
              <w:t xml:space="preserve"> </w:t>
            </w:r>
          </w:p>
          <w:p w14:paraId="431FD75C" w14:textId="619ECADA" w:rsidR="00D552A5" w:rsidRPr="00FB4D06" w:rsidRDefault="00D552A5">
            <w:pPr>
              <w:rPr>
                <w:b/>
                <w:bCs/>
                <w:shd w:val="clear" w:color="auto" w:fill="FFFF00"/>
              </w:rPr>
            </w:pPr>
            <w:r w:rsidRPr="00FB4D06">
              <w:rPr>
                <w:b/>
                <w:bCs/>
              </w:rPr>
              <w:t>Kod przedmiotu</w:t>
            </w:r>
            <w:r w:rsidR="004176F3">
              <w:rPr>
                <w:b/>
                <w:bCs/>
              </w:rPr>
              <w:t xml:space="preserve">: </w:t>
            </w:r>
            <w:r w:rsidR="006F7616" w:rsidRPr="006F7616">
              <w:rPr>
                <w:b/>
                <w:bCs/>
              </w:rPr>
              <w:t>W08ZZZ-SL0141</w:t>
            </w:r>
          </w:p>
          <w:p w14:paraId="3795C155" w14:textId="0A897BD5" w:rsidR="009A3831" w:rsidRPr="00FB4D06" w:rsidRDefault="00874AAA" w:rsidP="004176F3">
            <w:pPr>
              <w:rPr>
                <w:b/>
                <w:bCs/>
              </w:rPr>
            </w:pPr>
            <w:r w:rsidRPr="00FB4D06">
              <w:rPr>
                <w:b/>
                <w:bCs/>
              </w:rPr>
              <w:t>Grupa kursów</w:t>
            </w:r>
            <w:r w:rsidR="004176F3">
              <w:rPr>
                <w:b/>
                <w:bCs/>
              </w:rPr>
              <w:t xml:space="preserve">: </w:t>
            </w:r>
            <w:r w:rsidRPr="00FB4D06">
              <w:rPr>
                <w:b/>
                <w:bCs/>
              </w:rPr>
              <w:t>NIE</w:t>
            </w:r>
            <w:r w:rsidR="00CA5C4D" w:rsidRPr="00FB4D06">
              <w:rPr>
                <w:b/>
                <w:bCs/>
              </w:rPr>
              <w:t>*</w:t>
            </w:r>
          </w:p>
        </w:tc>
      </w:tr>
    </w:tbl>
    <w:p w14:paraId="02C4169B" w14:textId="77777777" w:rsidR="003C37E7" w:rsidRDefault="003C37E7">
      <w:pPr>
        <w:rPr>
          <w:sz w:val="12"/>
          <w:szCs w:val="12"/>
        </w:rPr>
      </w:pPr>
    </w:p>
    <w:p w14:paraId="25713D04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5AC2F047" w14:textId="77777777" w:rsidTr="00FB4D06">
        <w:tc>
          <w:tcPr>
            <w:tcW w:w="2802" w:type="dxa"/>
          </w:tcPr>
          <w:p w14:paraId="043E8EF5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EFF11EF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14:paraId="4A600239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14:paraId="60421D0C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361351E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14:paraId="233F9EFC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41E0A215" w14:textId="77777777" w:rsidTr="00FB4D06">
        <w:tc>
          <w:tcPr>
            <w:tcW w:w="2802" w:type="dxa"/>
          </w:tcPr>
          <w:p w14:paraId="0388BF9E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302BD27D" w14:textId="59C05627" w:rsidR="0096719C" w:rsidRPr="00390B75" w:rsidRDefault="00420477" w:rsidP="00FB4D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1C36C0D5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B90606D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CD02683" w14:textId="68FD33A9" w:rsidR="0096719C" w:rsidRPr="00390B75" w:rsidRDefault="00420477" w:rsidP="00FB4D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14:paraId="0862659B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7CD57467" w14:textId="77777777" w:rsidTr="00FB4D06">
        <w:tc>
          <w:tcPr>
            <w:tcW w:w="2802" w:type="dxa"/>
          </w:tcPr>
          <w:p w14:paraId="61B6D100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3D7CD0E1" w14:textId="5A54DC6C" w:rsidR="00EB330B" w:rsidRPr="00390B75" w:rsidRDefault="00420477" w:rsidP="00FB4D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67" w:type="dxa"/>
            <w:vAlign w:val="center"/>
          </w:tcPr>
          <w:p w14:paraId="78662672" w14:textId="77777777" w:rsidR="00EB330B" w:rsidRPr="00390B75" w:rsidRDefault="00EB330B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1DDD409" w14:textId="77777777" w:rsidR="00EB330B" w:rsidRPr="00390B75" w:rsidRDefault="00EB330B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1C110C" w14:textId="06D6DB21" w:rsidR="00EB330B" w:rsidRPr="00390B75" w:rsidRDefault="00BF238A" w:rsidP="00FB4D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20477">
              <w:rPr>
                <w:sz w:val="22"/>
                <w:szCs w:val="22"/>
              </w:rPr>
              <w:t>0</w:t>
            </w:r>
          </w:p>
        </w:tc>
        <w:tc>
          <w:tcPr>
            <w:tcW w:w="1305" w:type="dxa"/>
            <w:vAlign w:val="center"/>
          </w:tcPr>
          <w:p w14:paraId="6DC6C08B" w14:textId="77777777" w:rsidR="00EB330B" w:rsidRPr="00390B75" w:rsidRDefault="00EB330B" w:rsidP="00FB4D06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390B75" w14:paraId="6DDABE36" w14:textId="77777777" w:rsidTr="00FB4D06">
        <w:tc>
          <w:tcPr>
            <w:tcW w:w="2802" w:type="dxa"/>
          </w:tcPr>
          <w:p w14:paraId="23DF807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504F2D9E" w14:textId="255273D4" w:rsidR="0096719C" w:rsidRPr="007358EE" w:rsidRDefault="0096719C" w:rsidP="00FB4D06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0895D394" w14:textId="33582CC4" w:rsidR="0096719C" w:rsidRPr="007358EE" w:rsidRDefault="0096719C" w:rsidP="00FB4D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76E28BAF" w14:textId="1EB57BB9" w:rsidR="0096719C" w:rsidRPr="007358EE" w:rsidRDefault="0096719C" w:rsidP="00FB4D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15BE3E" w14:textId="0DC33610" w:rsidR="0096719C" w:rsidRPr="007358EE" w:rsidRDefault="0016135A" w:rsidP="00FB4D06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14:paraId="19305287" w14:textId="58BA3CC2" w:rsidR="0096719C" w:rsidRPr="007358EE" w:rsidRDefault="0096719C" w:rsidP="00FB4D06">
            <w:pPr>
              <w:jc w:val="center"/>
              <w:rPr>
                <w:sz w:val="20"/>
                <w:szCs w:val="20"/>
              </w:rPr>
            </w:pPr>
          </w:p>
        </w:tc>
      </w:tr>
      <w:tr w:rsidR="0096719C" w:rsidRPr="00390B75" w14:paraId="4B69EE86" w14:textId="77777777" w:rsidTr="00FB4D06">
        <w:tc>
          <w:tcPr>
            <w:tcW w:w="2802" w:type="dxa"/>
          </w:tcPr>
          <w:p w14:paraId="7BC00E28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11EC0E25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7E74D6D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F9219F9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FB5B52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FEB27FE" w14:textId="77777777" w:rsidR="0096719C" w:rsidRPr="00390B75" w:rsidRDefault="0096719C" w:rsidP="00FB4D06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7921DC41" w14:textId="77777777" w:rsidTr="00FB4D06">
        <w:tc>
          <w:tcPr>
            <w:tcW w:w="2802" w:type="dxa"/>
          </w:tcPr>
          <w:p w14:paraId="39F06DCF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57B183F3" w14:textId="0498F740" w:rsidR="002C4A38" w:rsidRPr="00FB4D06" w:rsidRDefault="00420477" w:rsidP="00FB4D06">
            <w:pPr>
              <w:jc w:val="center"/>
              <w:rPr>
                <w:sz w:val="22"/>
                <w:szCs w:val="22"/>
              </w:rPr>
            </w:pPr>
            <w:r w:rsidRPr="00FB4D06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501FF4BE" w14:textId="77777777" w:rsidR="002C4A38" w:rsidRPr="00390B75" w:rsidRDefault="002C4A38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4FCF357" w14:textId="77777777" w:rsidR="002C4A38" w:rsidRPr="00390B75" w:rsidRDefault="002C4A38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710340A" w14:textId="34F27B53" w:rsidR="002C4A38" w:rsidRPr="00390B75" w:rsidRDefault="00420477" w:rsidP="00FB4D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33A9189C" w14:textId="77777777" w:rsidR="002C4A38" w:rsidRPr="00390B75" w:rsidRDefault="002C4A38" w:rsidP="00FB4D06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28284737" w14:textId="77777777" w:rsidTr="00FB4D06">
        <w:tc>
          <w:tcPr>
            <w:tcW w:w="2802" w:type="dxa"/>
          </w:tcPr>
          <w:p w14:paraId="230BA3AC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1092D348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6BC023CE" w14:textId="77777777" w:rsidR="009B74F0" w:rsidRPr="00390B75" w:rsidRDefault="009B74F0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52A8DF2" w14:textId="77777777" w:rsidR="009B74F0" w:rsidRDefault="009B74F0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C945D5A" w14:textId="77777777" w:rsidR="009B74F0" w:rsidRPr="00390B75" w:rsidRDefault="009B74F0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2CDF068" w14:textId="5571F10C" w:rsidR="009B74F0" w:rsidRPr="00390B75" w:rsidRDefault="00420477" w:rsidP="00FB4D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218C8DCA" w14:textId="77777777" w:rsidR="009B74F0" w:rsidRPr="00390B75" w:rsidRDefault="009B74F0" w:rsidP="00FB4D06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4712AB89" w14:textId="77777777" w:rsidTr="00FB4D06">
        <w:tc>
          <w:tcPr>
            <w:tcW w:w="2802" w:type="dxa"/>
          </w:tcPr>
          <w:p w14:paraId="2C40D1BD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4DBB0172" w14:textId="58B9C581" w:rsidR="00EB330B" w:rsidRPr="00390B75" w:rsidRDefault="00420477" w:rsidP="00FB4D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BF238A">
              <w:rPr>
                <w:sz w:val="22"/>
                <w:szCs w:val="22"/>
              </w:rPr>
              <w:t>6</w:t>
            </w:r>
          </w:p>
        </w:tc>
        <w:tc>
          <w:tcPr>
            <w:tcW w:w="1267" w:type="dxa"/>
            <w:vAlign w:val="center"/>
          </w:tcPr>
          <w:p w14:paraId="1A335EB0" w14:textId="77777777" w:rsidR="00EB330B" w:rsidRPr="00390B75" w:rsidRDefault="00EB330B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FC44B79" w14:textId="77777777" w:rsidR="00EB330B" w:rsidRPr="00390B75" w:rsidRDefault="00EB330B" w:rsidP="00FB4D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8902A03" w14:textId="7177F5A2" w:rsidR="00EB330B" w:rsidRPr="00390B75" w:rsidRDefault="00420477" w:rsidP="00FB4D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BF238A"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7DA892BF" w14:textId="77777777" w:rsidR="00EB330B" w:rsidRPr="00390B75" w:rsidRDefault="00EB330B" w:rsidP="00FB4D0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24B943E" w14:textId="77777777" w:rsidR="0096719C" w:rsidRDefault="0096719C">
      <w:pPr>
        <w:rPr>
          <w:sz w:val="12"/>
          <w:szCs w:val="12"/>
        </w:rPr>
      </w:pPr>
    </w:p>
    <w:p w14:paraId="1882D077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7ECEB3C5" w14:textId="77777777" w:rsidR="003C37E7" w:rsidRPr="003C37E7" w:rsidRDefault="003C37E7">
      <w:pPr>
        <w:rPr>
          <w:sz w:val="12"/>
          <w:szCs w:val="12"/>
        </w:rPr>
      </w:pPr>
    </w:p>
    <w:tbl>
      <w:tblPr>
        <w:tblW w:w="9077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7"/>
      </w:tblGrid>
      <w:tr w:rsidR="00D552A5" w14:paraId="6496BFC2" w14:textId="77777777" w:rsidTr="00420477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7CE2" w14:textId="0316DA99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1ECCCCEA" w14:textId="77777777" w:rsidR="00660D7F" w:rsidRDefault="00660D7F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</w:p>
          <w:p w14:paraId="2646BEEA" w14:textId="77777777" w:rsidR="00660D7F" w:rsidRPr="00B8242B" w:rsidRDefault="00660D7F" w:rsidP="00660D7F">
            <w:pPr>
              <w:jc w:val="center"/>
            </w:pPr>
            <w:r w:rsidRPr="00B8242B">
              <w:rPr>
                <w:bCs/>
                <w:color w:val="000000"/>
              </w:rPr>
              <w:t>Podstawowa wiedza z zakresu zarządzania przedsiębiorstwem, marketingu oraz finansów</w:t>
            </w:r>
            <w:r w:rsidRPr="00B8242B">
              <w:t>.</w:t>
            </w:r>
          </w:p>
          <w:p w14:paraId="6D049A0C" w14:textId="77777777" w:rsidR="005C16CA" w:rsidRDefault="005C16CA" w:rsidP="005C16CA"/>
        </w:tc>
      </w:tr>
    </w:tbl>
    <w:p w14:paraId="064769FE" w14:textId="77777777" w:rsidR="003C37E7" w:rsidRDefault="003C37E7">
      <w:pPr>
        <w:rPr>
          <w:sz w:val="12"/>
          <w:szCs w:val="12"/>
        </w:rPr>
      </w:pPr>
    </w:p>
    <w:p w14:paraId="7CB9FA0E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6930FE0B" w14:textId="77777777" w:rsidTr="001A43C0">
        <w:tc>
          <w:tcPr>
            <w:tcW w:w="9210" w:type="dxa"/>
          </w:tcPr>
          <w:p w14:paraId="05BAE18D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66B8A6CF" w14:textId="54E43175" w:rsidR="00BC3191" w:rsidRDefault="00BC3191" w:rsidP="00161417">
            <w:pPr>
              <w:rPr>
                <w:sz w:val="22"/>
                <w:szCs w:val="22"/>
              </w:rPr>
            </w:pPr>
          </w:p>
          <w:p w14:paraId="514A42AC" w14:textId="1BA668C3" w:rsidR="00BC3191" w:rsidRDefault="00BC3191" w:rsidP="00BC3191">
            <w:pPr>
              <w:jc w:val="center"/>
              <w:rPr>
                <w:color w:val="000000"/>
                <w:sz w:val="22"/>
                <w:szCs w:val="22"/>
              </w:rPr>
            </w:pPr>
            <w:r w:rsidRPr="00B8242B">
              <w:rPr>
                <w:b/>
                <w:bCs/>
                <w:color w:val="000000"/>
                <w:sz w:val="22"/>
                <w:szCs w:val="22"/>
              </w:rPr>
              <w:t>Komentarz</w:t>
            </w:r>
            <w:r w:rsidRPr="00B8242B">
              <w:rPr>
                <w:color w:val="000000"/>
                <w:sz w:val="22"/>
                <w:szCs w:val="22"/>
              </w:rPr>
              <w:t>: w dalszej części niniejszego opisu pod pojęciem „mały biznes” będzie się rozumieć przedsięwzięcia biznesowe realizowane w mikro lub małych przedsiębiorstwach.</w:t>
            </w:r>
          </w:p>
          <w:p w14:paraId="5A0DBCA2" w14:textId="77777777" w:rsidR="00BC3191" w:rsidRDefault="00BC3191" w:rsidP="00161417">
            <w:pPr>
              <w:rPr>
                <w:sz w:val="22"/>
                <w:szCs w:val="22"/>
              </w:rPr>
            </w:pPr>
          </w:p>
          <w:p w14:paraId="6F0CE5DE" w14:textId="0FDD49A0" w:rsidR="00BC3191" w:rsidRPr="00BC3191" w:rsidRDefault="008723FC" w:rsidP="008723FC">
            <w:pPr>
              <w:pStyle w:val="Akapitzlist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B8242B">
              <w:rPr>
                <w:bCs/>
                <w:iCs/>
                <w:color w:val="000000"/>
              </w:rPr>
              <w:t>Przekazanie studentom wiedzy o procesach tworzenia, rozwoju oraz zarządzania małym i mikro przedsiębiorstwem ze szczególnym uwzględnieniem jednoosobowej działalności gospodarczej osób fizycznych</w:t>
            </w:r>
            <w:r w:rsidR="002F6FDC">
              <w:rPr>
                <w:bCs/>
                <w:iCs/>
                <w:color w:val="000000"/>
              </w:rPr>
              <w:t>.</w:t>
            </w:r>
          </w:p>
          <w:p w14:paraId="3BA9D6B8" w14:textId="4035C042" w:rsidR="002F6FDC" w:rsidRPr="002F6FDC" w:rsidRDefault="002F6FDC" w:rsidP="002F6FDC">
            <w:pPr>
              <w:pStyle w:val="Akapitzlist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>
              <w:rPr>
                <w:iCs/>
                <w:color w:val="000000"/>
              </w:rPr>
              <w:t>Kształtowanie umiejętności</w:t>
            </w:r>
            <w:r w:rsidRPr="00B8242B">
              <w:rPr>
                <w:iCs/>
                <w:color w:val="000000"/>
              </w:rPr>
              <w:t xml:space="preserve"> opracowywania wielowariantowego biznes planu dla małego biznesu</w:t>
            </w:r>
            <w:r>
              <w:rPr>
                <w:iCs/>
                <w:color w:val="000000"/>
              </w:rPr>
              <w:t>.</w:t>
            </w:r>
          </w:p>
          <w:p w14:paraId="0C6DF936" w14:textId="02476FB4" w:rsidR="002F6FDC" w:rsidRPr="00BC3191" w:rsidRDefault="002F6FDC" w:rsidP="002F6FDC">
            <w:pPr>
              <w:pStyle w:val="Akapitzlist"/>
              <w:numPr>
                <w:ilvl w:val="0"/>
                <w:numId w:val="17"/>
              </w:numPr>
              <w:jc w:val="both"/>
              <w:rPr>
                <w:sz w:val="22"/>
                <w:szCs w:val="22"/>
              </w:rPr>
            </w:pPr>
            <w:r w:rsidRPr="00B8242B">
              <w:rPr>
                <w:iCs/>
                <w:color w:val="000000"/>
              </w:rPr>
              <w:lastRenderedPageBreak/>
              <w:t>Inspirowanie studentów do podejmowania własnej działalności gospodarczej oraz</w:t>
            </w:r>
            <w:r w:rsidRPr="00B8242B">
              <w:rPr>
                <w:color w:val="000000"/>
              </w:rPr>
              <w:t xml:space="preserve"> </w:t>
            </w:r>
            <w:r w:rsidRPr="00B8242B">
              <w:rPr>
                <w:iCs/>
                <w:color w:val="000000"/>
              </w:rPr>
              <w:t xml:space="preserve">kształtowanie praktycznych umiejętności i etycznych zachowań </w:t>
            </w:r>
            <w:r>
              <w:rPr>
                <w:iCs/>
                <w:color w:val="000000"/>
              </w:rPr>
              <w:t>przedsiębiorczych.</w:t>
            </w:r>
          </w:p>
          <w:p w14:paraId="22295394" w14:textId="77777777" w:rsidR="005C16CA" w:rsidRPr="00C44F4D" w:rsidRDefault="005C16CA" w:rsidP="00161417">
            <w:pPr>
              <w:rPr>
                <w:sz w:val="22"/>
                <w:szCs w:val="22"/>
              </w:rPr>
            </w:pPr>
          </w:p>
          <w:p w14:paraId="26781E59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685E1B65" w14:textId="77777777" w:rsidR="005C16CA" w:rsidRDefault="005C16CA">
      <w:pPr>
        <w:rPr>
          <w:sz w:val="12"/>
          <w:szCs w:val="12"/>
        </w:rPr>
      </w:pPr>
    </w:p>
    <w:p w14:paraId="7D4DEE72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B851400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175D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65D183B4" w14:textId="77777777" w:rsidR="001E0D88" w:rsidRPr="006B7BB6" w:rsidRDefault="001E0D88" w:rsidP="001E0D88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6B7BB6">
              <w:rPr>
                <w:b/>
              </w:rPr>
              <w:t>Z zakresu wiedzy:</w:t>
            </w:r>
          </w:p>
          <w:p w14:paraId="31B673BF" w14:textId="0C7DE1F9" w:rsidR="00D552A5" w:rsidRPr="00163AC5" w:rsidRDefault="001E0D88" w:rsidP="0080049F">
            <w:pPr>
              <w:tabs>
                <w:tab w:val="left" w:pos="719"/>
              </w:tabs>
              <w:ind w:left="719" w:hanging="719"/>
              <w:jc w:val="both"/>
              <w:rPr>
                <w:sz w:val="22"/>
              </w:rPr>
            </w:pPr>
            <w:r w:rsidRPr="00163AC5">
              <w:rPr>
                <w:sz w:val="22"/>
              </w:rPr>
              <w:t>PE</w:t>
            </w:r>
            <w:r w:rsidR="0020624E" w:rsidRPr="00163AC5">
              <w:rPr>
                <w:sz w:val="22"/>
              </w:rPr>
              <w:t>U</w:t>
            </w:r>
            <w:r w:rsidRPr="00163AC5">
              <w:rPr>
                <w:sz w:val="22"/>
              </w:rPr>
              <w:t>_W01</w:t>
            </w:r>
            <w:r w:rsidR="0080049F" w:rsidRPr="00163AC5">
              <w:rPr>
                <w:sz w:val="22"/>
              </w:rPr>
              <w:t xml:space="preserve"> Zna i rozumie pojęcie przedsiębiorczości. Zna i rozumie podstawowe ekonomiczne, prawne, etyczne i inne uwarunkowania prowadzenia działalności gospodarczej</w:t>
            </w:r>
          </w:p>
          <w:p w14:paraId="3F833AAE" w14:textId="155D3F90" w:rsidR="001E0D88" w:rsidRPr="00163AC5" w:rsidRDefault="001E0D88" w:rsidP="00734163">
            <w:pPr>
              <w:tabs>
                <w:tab w:val="left" w:pos="719"/>
              </w:tabs>
              <w:ind w:left="719" w:hanging="719"/>
              <w:jc w:val="both"/>
              <w:rPr>
                <w:sz w:val="22"/>
              </w:rPr>
            </w:pPr>
            <w:r w:rsidRPr="00163AC5">
              <w:rPr>
                <w:sz w:val="22"/>
              </w:rPr>
              <w:t>PE</w:t>
            </w:r>
            <w:r w:rsidR="0020624E" w:rsidRPr="00163AC5">
              <w:rPr>
                <w:sz w:val="22"/>
              </w:rPr>
              <w:t>U</w:t>
            </w:r>
            <w:r w:rsidRPr="00163AC5">
              <w:rPr>
                <w:sz w:val="22"/>
              </w:rPr>
              <w:t>_W02</w:t>
            </w:r>
            <w:r w:rsidR="00734163" w:rsidRPr="00163AC5">
              <w:rPr>
                <w:sz w:val="22"/>
              </w:rPr>
              <w:t xml:space="preserve"> </w:t>
            </w:r>
            <w:r w:rsidR="00734163" w:rsidRPr="00163AC5">
              <w:rPr>
                <w:bCs/>
                <w:color w:val="000000"/>
                <w:sz w:val="22"/>
              </w:rPr>
              <w:t xml:space="preserve">Ma wiedzę dotyczącą procesu zakładania małego biznesu, </w:t>
            </w:r>
            <w:r w:rsidR="00734163" w:rsidRPr="00163AC5">
              <w:rPr>
                <w:bCs/>
                <w:iCs/>
                <w:color w:val="000000"/>
                <w:sz w:val="22"/>
              </w:rPr>
              <w:t>a w szczególności przedsiębiorstwa osoby fizycznej. Zna podstawowe metody, narzędzia i techniki przydatne w procesie projektowania małego biznesu.</w:t>
            </w:r>
          </w:p>
          <w:p w14:paraId="4E008352" w14:textId="77777777" w:rsidR="006B7BB6" w:rsidRDefault="006B7BB6" w:rsidP="001E0D88">
            <w:pPr>
              <w:tabs>
                <w:tab w:val="left" w:pos="719"/>
              </w:tabs>
              <w:ind w:left="719" w:hanging="719"/>
            </w:pPr>
          </w:p>
          <w:p w14:paraId="47383081" w14:textId="50CC7064" w:rsidR="001E0D88" w:rsidRPr="006B7BB6" w:rsidRDefault="001E0D88" w:rsidP="001E0D88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6B7BB6">
              <w:rPr>
                <w:b/>
              </w:rPr>
              <w:t>Z zakresu umiejętności:</w:t>
            </w:r>
          </w:p>
          <w:p w14:paraId="51A99DBA" w14:textId="11C1656D" w:rsidR="001E0D88" w:rsidRPr="00163AC5" w:rsidRDefault="001E0D88" w:rsidP="00163AC5">
            <w:pPr>
              <w:tabs>
                <w:tab w:val="left" w:pos="719"/>
              </w:tabs>
              <w:ind w:left="719" w:hanging="719"/>
              <w:jc w:val="both"/>
              <w:rPr>
                <w:sz w:val="22"/>
              </w:rPr>
            </w:pPr>
            <w:r w:rsidRPr="00163AC5">
              <w:rPr>
                <w:sz w:val="22"/>
              </w:rPr>
              <w:t>PE</w:t>
            </w:r>
            <w:r w:rsidR="0020624E" w:rsidRPr="00163AC5">
              <w:rPr>
                <w:sz w:val="22"/>
              </w:rPr>
              <w:t>U</w:t>
            </w:r>
            <w:r w:rsidRPr="00163AC5">
              <w:rPr>
                <w:sz w:val="22"/>
              </w:rPr>
              <w:t>_U01</w:t>
            </w:r>
            <w:r w:rsidR="00F872F1" w:rsidRPr="00163AC5">
              <w:rPr>
                <w:sz w:val="22"/>
              </w:rPr>
              <w:t xml:space="preserve"> </w:t>
            </w:r>
            <w:r w:rsidR="00F872F1" w:rsidRPr="00163AC5">
              <w:rPr>
                <w:sz w:val="22"/>
                <w:lang w:eastAsia="pl-PL"/>
              </w:rPr>
              <w:t>Potrafi współdziałać z innymi osobami w ramach prac zespołowych</w:t>
            </w:r>
            <w:r w:rsidR="00840AC0" w:rsidRPr="00163AC5">
              <w:rPr>
                <w:sz w:val="22"/>
                <w:lang w:eastAsia="pl-PL"/>
              </w:rPr>
              <w:t>.</w:t>
            </w:r>
          </w:p>
          <w:p w14:paraId="7314D2BE" w14:textId="59E43492" w:rsidR="001E0D88" w:rsidRPr="00163AC5" w:rsidRDefault="001E0D88" w:rsidP="00163AC5">
            <w:pPr>
              <w:tabs>
                <w:tab w:val="left" w:pos="719"/>
              </w:tabs>
              <w:ind w:left="719" w:hanging="719"/>
              <w:jc w:val="both"/>
              <w:rPr>
                <w:sz w:val="22"/>
              </w:rPr>
            </w:pPr>
            <w:r w:rsidRPr="00163AC5">
              <w:rPr>
                <w:sz w:val="22"/>
              </w:rPr>
              <w:t>PE</w:t>
            </w:r>
            <w:r w:rsidR="0020624E" w:rsidRPr="00163AC5">
              <w:rPr>
                <w:sz w:val="22"/>
              </w:rPr>
              <w:t>U</w:t>
            </w:r>
            <w:r w:rsidRPr="00163AC5">
              <w:rPr>
                <w:sz w:val="22"/>
              </w:rPr>
              <w:t>_U02</w:t>
            </w:r>
            <w:r w:rsidR="00F872F1" w:rsidRPr="00163AC5">
              <w:rPr>
                <w:sz w:val="22"/>
              </w:rPr>
              <w:t xml:space="preserve"> Potrafi wykorzystywać posiadaną wiedzę – formułować i rozwiązywać problemy przez właściwy dobór źródeł i informacji z nich pochodzących, dokonywanie oceny, krytycznej analizy i syntezy tych informacji oraz dobór oraz stosowanie właściwych metod i narzędzi.</w:t>
            </w:r>
          </w:p>
          <w:p w14:paraId="00E5ABA1" w14:textId="04BAB636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05F5E27C" w14:textId="77777777" w:rsidR="001E0D88" w:rsidRPr="006B7BB6" w:rsidRDefault="001E0D88" w:rsidP="001E0D88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6B7BB6">
              <w:rPr>
                <w:b/>
              </w:rPr>
              <w:t xml:space="preserve">Z zakresu </w:t>
            </w:r>
            <w:r w:rsidR="00195F9F" w:rsidRPr="006B7BB6">
              <w:rPr>
                <w:b/>
              </w:rPr>
              <w:t>kompetencji społecznych:</w:t>
            </w:r>
          </w:p>
          <w:p w14:paraId="44FE5BDB" w14:textId="63FBC30A" w:rsidR="00195F9F" w:rsidRPr="00163AC5" w:rsidRDefault="00195F9F" w:rsidP="00163AC5">
            <w:pPr>
              <w:tabs>
                <w:tab w:val="left" w:pos="719"/>
              </w:tabs>
              <w:ind w:left="719" w:hanging="719"/>
              <w:jc w:val="both"/>
              <w:rPr>
                <w:sz w:val="22"/>
              </w:rPr>
            </w:pPr>
            <w:r w:rsidRPr="00163AC5">
              <w:rPr>
                <w:sz w:val="22"/>
              </w:rPr>
              <w:t>PE</w:t>
            </w:r>
            <w:r w:rsidR="0020624E" w:rsidRPr="00163AC5">
              <w:rPr>
                <w:sz w:val="22"/>
              </w:rPr>
              <w:t>U</w:t>
            </w:r>
            <w:r w:rsidRPr="00163AC5">
              <w:rPr>
                <w:sz w:val="22"/>
              </w:rPr>
              <w:t>_K01</w:t>
            </w:r>
            <w:r w:rsidR="00F872F1" w:rsidRPr="00163AC5">
              <w:rPr>
                <w:sz w:val="22"/>
              </w:rPr>
              <w:t xml:space="preserve"> Jest gotów do myślenia i działania w sposób przedsiębiorczy</w:t>
            </w:r>
            <w:r w:rsidR="00C81FAA" w:rsidRPr="00163AC5">
              <w:rPr>
                <w:sz w:val="22"/>
              </w:rPr>
              <w:t>.</w:t>
            </w:r>
          </w:p>
          <w:p w14:paraId="6D16B75B" w14:textId="4C7638B7" w:rsidR="00874AAA" w:rsidRDefault="00195F9F" w:rsidP="00163AC5">
            <w:pPr>
              <w:tabs>
                <w:tab w:val="left" w:pos="719"/>
              </w:tabs>
              <w:ind w:left="719" w:hanging="719"/>
              <w:jc w:val="both"/>
            </w:pPr>
            <w:r w:rsidRPr="00163AC5">
              <w:rPr>
                <w:sz w:val="22"/>
              </w:rPr>
              <w:t>PE</w:t>
            </w:r>
            <w:r w:rsidR="0020624E" w:rsidRPr="00163AC5">
              <w:rPr>
                <w:sz w:val="22"/>
              </w:rPr>
              <w:t>U</w:t>
            </w:r>
            <w:r w:rsidRPr="00163AC5">
              <w:rPr>
                <w:sz w:val="22"/>
              </w:rPr>
              <w:t>_K02</w:t>
            </w:r>
            <w:r w:rsidR="00F872F1" w:rsidRPr="00163AC5">
              <w:rPr>
                <w:sz w:val="22"/>
              </w:rPr>
              <w:t xml:space="preserve"> Jest przygotowany do przekazywania, przekonywania i obrony własnych poglądów</w:t>
            </w:r>
            <w:r w:rsidR="00C81FAA">
              <w:t>.</w:t>
            </w:r>
          </w:p>
        </w:tc>
      </w:tr>
    </w:tbl>
    <w:p w14:paraId="0D5A12EA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7CE40D96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5740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3D0473D9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A1D71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84BE5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14:paraId="20E64C9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D15A2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179C7" w14:textId="77777777" w:rsidR="00854799" w:rsidRPr="00163AC5" w:rsidRDefault="00854799" w:rsidP="008F4BB6">
            <w:pPr>
              <w:snapToGrid w:val="0"/>
              <w:spacing w:before="20" w:after="20"/>
              <w:jc w:val="both"/>
              <w:rPr>
                <w:rFonts w:cs="Calibri"/>
                <w:sz w:val="22"/>
              </w:rPr>
            </w:pPr>
            <w:r w:rsidRPr="00163AC5">
              <w:rPr>
                <w:rFonts w:cs="Calibri"/>
                <w:sz w:val="22"/>
              </w:rPr>
              <w:t>Zajęcia organizacyjne -</w:t>
            </w:r>
            <w:r w:rsidRPr="00163AC5">
              <w:rPr>
                <w:rFonts w:cs="Calibri"/>
                <w:bCs/>
                <w:sz w:val="22"/>
              </w:rPr>
              <w:t xml:space="preserve"> zakres wykładu, warunki zaliczenia, literatura.</w:t>
            </w:r>
          </w:p>
          <w:p w14:paraId="3293E4D5" w14:textId="4C569D82" w:rsidR="00D552A5" w:rsidRPr="00163AC5" w:rsidRDefault="00854799" w:rsidP="008F4BB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163AC5">
              <w:rPr>
                <w:rFonts w:cs="Calibri"/>
                <w:sz w:val="22"/>
              </w:rPr>
              <w:t>Przedsiębiorstwo w warunkach gospodarki rynkowej (uwarunkowania</w:t>
            </w:r>
            <w:r w:rsidR="008F4BB6" w:rsidRPr="00163AC5">
              <w:rPr>
                <w:rFonts w:cs="Calibri"/>
                <w:sz w:val="22"/>
              </w:rPr>
              <w:t xml:space="preserve"> i bariery</w:t>
            </w:r>
            <w:r w:rsidRPr="00163AC5">
              <w:rPr>
                <w:rFonts w:cs="Calibri"/>
                <w:sz w:val="22"/>
              </w:rPr>
              <w:t xml:space="preserve"> prowadzenia działalności gospodarczej</w:t>
            </w:r>
            <w:r w:rsidR="00BB64B2" w:rsidRPr="00163AC5">
              <w:rPr>
                <w:rFonts w:cs="Calibri"/>
                <w:sz w:val="22"/>
              </w:rPr>
              <w:t>, otoczenie biznesowe przedsiębiorstwa</w:t>
            </w:r>
            <w:r w:rsidRPr="00163AC5">
              <w:rPr>
                <w:rFonts w:cs="Calibri"/>
                <w:sz w:val="22"/>
              </w:rPr>
              <w:t>)</w:t>
            </w:r>
            <w:r w:rsidR="00BB64B2" w:rsidRPr="00163AC5">
              <w:rPr>
                <w:rFonts w:cs="Calibri"/>
                <w:sz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E9851" w14:textId="59AAFECD" w:rsidR="00D552A5" w:rsidRDefault="008F4BB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5A326B6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43B4E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3F701" w14:textId="1B1F08DB" w:rsidR="00D552A5" w:rsidRPr="00163AC5" w:rsidRDefault="00EA7CFB" w:rsidP="00DF7538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163AC5">
              <w:rPr>
                <w:rFonts w:cs="Calibri"/>
                <w:sz w:val="22"/>
              </w:rPr>
              <w:t xml:space="preserve">Przedsiębiorczość, przedsiębiorca, przedsiębiorstwo – definiowanie przedsiębiorczości; rola, odpowiedzialność i cechy przedsiębiorcy; </w:t>
            </w:r>
            <w:r w:rsidRPr="00163AC5">
              <w:rPr>
                <w:rFonts w:cs="Calibri"/>
                <w:bCs/>
                <w:sz w:val="22"/>
              </w:rPr>
              <w:t>istota, atrybuty oraz cele funkcjonowania przedsiębiorstw</w:t>
            </w:r>
            <w:r w:rsidRPr="00163AC5">
              <w:rPr>
                <w:rFonts w:cs="Calibri"/>
                <w:sz w:val="22"/>
              </w:rPr>
              <w:t xml:space="preserve">,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7A8C5" w14:textId="0FFDED25" w:rsidR="00D552A5" w:rsidRDefault="008F4BB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552A5" w14:paraId="4B62292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E2B99" w14:textId="77777777" w:rsidR="00D552A5" w:rsidRPr="00CC204D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3C2AB" w14:textId="77777777" w:rsidR="00D552A5" w:rsidRPr="00163AC5" w:rsidRDefault="008F4BB6" w:rsidP="00DF7538">
            <w:pPr>
              <w:snapToGrid w:val="0"/>
              <w:spacing w:before="20" w:after="20"/>
              <w:jc w:val="both"/>
              <w:rPr>
                <w:rFonts w:cs="Calibri"/>
                <w:bCs/>
                <w:sz w:val="22"/>
              </w:rPr>
            </w:pPr>
            <w:r w:rsidRPr="00163AC5">
              <w:rPr>
                <w:bCs/>
                <w:color w:val="000000"/>
                <w:sz w:val="22"/>
              </w:rPr>
              <w:t>Ilościowe i jakościowe kryteria wyróżniania małego biznesu</w:t>
            </w:r>
            <w:r w:rsidRPr="00163AC5">
              <w:rPr>
                <w:rFonts w:cs="Calibri"/>
                <w:sz w:val="22"/>
              </w:rPr>
              <w:t xml:space="preserve"> - klasyfikacja przedsiębiorstw. </w:t>
            </w:r>
            <w:r w:rsidRPr="00163AC5">
              <w:rPr>
                <w:rFonts w:cs="Calibri"/>
                <w:bCs/>
                <w:sz w:val="22"/>
              </w:rPr>
              <w:t>Cykl życia przedsiębiorstwa.</w:t>
            </w:r>
          </w:p>
          <w:p w14:paraId="60EB71BC" w14:textId="6A9FED10" w:rsidR="00CF356D" w:rsidRPr="00163AC5" w:rsidRDefault="00CF356D" w:rsidP="00DF7538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163AC5">
              <w:rPr>
                <w:rFonts w:cs="Calibri"/>
                <w:sz w:val="22"/>
              </w:rPr>
              <w:t>Decyzje menedżerskie na etapie zakładania przedsiębiorstwa: pomysł na biznes (produkt jako nośnik wartości dla klienta, nazwa jako nośnik wiedzy o organizacji) i biznesplan.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71B61" w14:textId="1B7F62C9" w:rsidR="00D552A5" w:rsidRDefault="008F4BB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F356D" w14:paraId="4561201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1EA55" w14:textId="77777777" w:rsidR="00CF356D" w:rsidRPr="00CC204D" w:rsidRDefault="00CF356D" w:rsidP="00CF356D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76998" w14:textId="351C68F6" w:rsidR="00CF356D" w:rsidRPr="00163AC5" w:rsidRDefault="00CF356D" w:rsidP="00DF7538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163AC5">
              <w:rPr>
                <w:rFonts w:cs="Calibri"/>
                <w:sz w:val="22"/>
              </w:rPr>
              <w:t xml:space="preserve">Decyzje menedżerskie na etapie zakładania przedsiębiorstwa: źródła finansowania. </w:t>
            </w:r>
            <w:r w:rsidRPr="00163AC5">
              <w:rPr>
                <w:bCs/>
                <w:color w:val="000000"/>
                <w:sz w:val="22"/>
              </w:rPr>
              <w:t>System wspierania małego biznesu.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A8DDD" w14:textId="00FD714B" w:rsidR="00CF356D" w:rsidRDefault="00CF356D" w:rsidP="00CF356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F356D" w14:paraId="699676C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06812" w14:textId="4CCC1924" w:rsidR="00CF356D" w:rsidRPr="00CC204D" w:rsidRDefault="00CF356D" w:rsidP="00CF356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55D72" w14:textId="1DF386A0" w:rsidR="00CF356D" w:rsidRPr="00163AC5" w:rsidRDefault="00CF356D" w:rsidP="00DF7538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163AC5">
              <w:rPr>
                <w:rFonts w:cs="Calibri"/>
                <w:sz w:val="22"/>
              </w:rPr>
              <w:t>Decyzje menedżerskie na etapie zakładania przedsiębiorstwa: wybór formy organizacyjno-prawnej (wady i zalety funkcjonowania przedsiębiorstwa w innych formach organizacyjno-prawnych, obowiązki rejestracyjne).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EAF42" w14:textId="15F00D89" w:rsidR="00CF356D" w:rsidRDefault="00CF356D" w:rsidP="00CF356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F356D" w14:paraId="70AFE5B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4CA9B" w14:textId="75D8625B" w:rsidR="00CF356D" w:rsidRPr="00CC204D" w:rsidRDefault="00CF356D" w:rsidP="00CF356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D715A" w14:textId="22807920" w:rsidR="00CF356D" w:rsidRPr="00163AC5" w:rsidRDefault="00CF356D" w:rsidP="00DF7538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163AC5">
              <w:rPr>
                <w:rFonts w:cs="Calibri"/>
                <w:sz w:val="22"/>
              </w:rPr>
              <w:t xml:space="preserve">Decyzje menedżerskie na etapie zakładania przedsiębiorstwa: wybór formy opodatkowania.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269C1" w14:textId="3543F898" w:rsidR="00CF356D" w:rsidRDefault="00CF356D" w:rsidP="00CF356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F356D" w14:paraId="4B9F1AE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D612A2" w14:textId="1E914F15" w:rsidR="00CF356D" w:rsidRPr="00CC204D" w:rsidRDefault="00CF356D" w:rsidP="00CF356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58B26" w14:textId="15A0C580" w:rsidR="00CF356D" w:rsidRPr="00163AC5" w:rsidRDefault="00CF356D" w:rsidP="00DF7538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163AC5">
              <w:rPr>
                <w:rFonts w:cs="Calibri"/>
                <w:sz w:val="22"/>
              </w:rPr>
              <w:t>Decyzje menedżerskie na etapie zakładania przedsiębiorstwa: analiza finansowa działalności (koszty zakładania i prowadzenia działalności) - ocena opłacalności, analiza progu rentowności.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7F06C" w14:textId="0BA4AA90" w:rsidR="00CF356D" w:rsidRDefault="00CF356D" w:rsidP="00CF356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F356D" w14:paraId="0D2A985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4780B2" w14:textId="6E5D23C4" w:rsidR="00CF356D" w:rsidRPr="00CC204D" w:rsidRDefault="00CF356D" w:rsidP="00CF356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120A" w14:textId="67821623" w:rsidR="00CF356D" w:rsidRPr="00163AC5" w:rsidRDefault="00CF356D" w:rsidP="00CF356D">
            <w:pPr>
              <w:snapToGrid w:val="0"/>
              <w:spacing w:before="20" w:after="20"/>
              <w:rPr>
                <w:bCs/>
                <w:sz w:val="22"/>
              </w:rPr>
            </w:pPr>
            <w:r w:rsidRPr="00163AC5">
              <w:rPr>
                <w:bCs/>
                <w:sz w:val="22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E009E" w14:textId="47300F25" w:rsidR="00CF356D" w:rsidRDefault="00CF356D" w:rsidP="00CF356D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CF356D" w14:paraId="7276950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EE23A" w14:textId="77777777" w:rsidR="00CF356D" w:rsidRPr="00CC204D" w:rsidRDefault="00CF356D" w:rsidP="00CF356D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98D76" w14:textId="77777777" w:rsidR="00CF356D" w:rsidRPr="00163AC5" w:rsidRDefault="00CF356D" w:rsidP="00CF356D">
            <w:pPr>
              <w:snapToGrid w:val="0"/>
              <w:spacing w:before="20" w:after="20"/>
              <w:rPr>
                <w:sz w:val="22"/>
                <w:szCs w:val="23"/>
              </w:rPr>
            </w:pPr>
            <w:r w:rsidRPr="00163AC5">
              <w:rPr>
                <w:sz w:val="22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498CC" w14:textId="3E26F19F" w:rsidR="00CF356D" w:rsidRPr="00F60A81" w:rsidRDefault="00CF356D" w:rsidP="00CF356D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1A31FF57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14:paraId="3CE61C9D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D6149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9D53C" w14:textId="77777777"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 w14:paraId="600CC61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48741" w14:textId="77777777"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5B435" w14:textId="54C5B62E" w:rsidR="00F60A81" w:rsidRPr="007B366D" w:rsidRDefault="007B366D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  <w:sz w:val="22"/>
              </w:rPr>
              <w:t>Zajęcia organizacyjne: p</w:t>
            </w:r>
            <w:r w:rsidRPr="007B366D">
              <w:rPr>
                <w:color w:val="000000"/>
                <w:sz w:val="22"/>
              </w:rPr>
              <w:t xml:space="preserve">rzedstawienie celu zajęć, ich przebiegu oraz </w:t>
            </w:r>
            <w:r w:rsidRPr="007B366D">
              <w:rPr>
                <w:color w:val="000000"/>
                <w:sz w:val="22"/>
              </w:rPr>
              <w:lastRenderedPageBreak/>
              <w:t xml:space="preserve">kryteriów </w:t>
            </w:r>
            <w:r w:rsidR="009F6624">
              <w:rPr>
                <w:color w:val="000000"/>
                <w:sz w:val="22"/>
              </w:rPr>
              <w:t>zaliczenia</w:t>
            </w:r>
            <w:r w:rsidRPr="007B366D">
              <w:rPr>
                <w:color w:val="000000"/>
                <w:sz w:val="22"/>
              </w:rPr>
              <w:t xml:space="preserve">. Omówienie poszczególnych zadań składających się na pracę projektową. </w:t>
            </w:r>
            <w:r w:rsidR="00AA628D">
              <w:rPr>
                <w:color w:val="000000"/>
                <w:sz w:val="22"/>
              </w:rPr>
              <w:t>Omówienie narzędzia projektowego – modelu biznesu.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F4F29" w14:textId="08F2588D" w:rsidR="00F60A81" w:rsidRDefault="00AA628D" w:rsidP="00D552A5">
            <w:pPr>
              <w:snapToGrid w:val="0"/>
              <w:spacing w:before="20" w:after="20"/>
              <w:jc w:val="center"/>
            </w:pPr>
            <w:r>
              <w:lastRenderedPageBreak/>
              <w:t>2</w:t>
            </w:r>
          </w:p>
        </w:tc>
      </w:tr>
      <w:tr w:rsidR="00F60A81" w14:paraId="6698E18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927CA" w14:textId="77777777"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13D07" w14:textId="0BAE9AAD" w:rsidR="00543069" w:rsidRDefault="00543069" w:rsidP="00D552A5">
            <w:pPr>
              <w:snapToGrid w:val="0"/>
              <w:spacing w:before="20" w:after="20"/>
              <w:rPr>
                <w:bCs/>
                <w:iCs/>
                <w:color w:val="000000"/>
                <w:sz w:val="22"/>
              </w:rPr>
            </w:pPr>
            <w:r>
              <w:rPr>
                <w:bCs/>
                <w:iCs/>
                <w:color w:val="000000"/>
                <w:sz w:val="22"/>
              </w:rPr>
              <w:t>Utworzenie zespołów projektowych.</w:t>
            </w:r>
          </w:p>
          <w:p w14:paraId="111867BF" w14:textId="5AA1E594" w:rsidR="00F60A81" w:rsidRDefault="007B366D" w:rsidP="00D552A5">
            <w:pPr>
              <w:snapToGrid w:val="0"/>
              <w:spacing w:before="20" w:after="20"/>
              <w:rPr>
                <w:bCs/>
              </w:rPr>
            </w:pPr>
            <w:r w:rsidRPr="00B8242B">
              <w:rPr>
                <w:bCs/>
                <w:iCs/>
                <w:color w:val="000000"/>
                <w:sz w:val="22"/>
              </w:rPr>
              <w:t xml:space="preserve">Omówienie sposobu realizacji poszczególnych części </w:t>
            </w:r>
            <w:r w:rsidR="00AA628D">
              <w:rPr>
                <w:bCs/>
                <w:iCs/>
                <w:color w:val="000000"/>
                <w:sz w:val="22"/>
              </w:rPr>
              <w:t xml:space="preserve">i struktury </w:t>
            </w:r>
            <w:r w:rsidRPr="00B8242B">
              <w:rPr>
                <w:bCs/>
                <w:iCs/>
                <w:color w:val="000000"/>
                <w:sz w:val="22"/>
              </w:rPr>
              <w:t>biznes planu (źródła informacji, metody i techniki wspomagające analizę wariantów planu</w:t>
            </w:r>
            <w:r>
              <w:rPr>
                <w:bCs/>
                <w:iCs/>
                <w:color w:val="000000"/>
                <w:sz w:val="22"/>
              </w:rPr>
              <w:t>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0CB6C" w14:textId="543BD59D" w:rsidR="00F60A81" w:rsidRDefault="00AA628D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F60A81" w14:paraId="0059A4E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11A6AE" w14:textId="77777777"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87642" w14:textId="47457E1D" w:rsidR="00C4231B" w:rsidRPr="00B8242B" w:rsidRDefault="00C4231B" w:rsidP="00C4231B">
            <w:pPr>
              <w:jc w:val="both"/>
              <w:rPr>
                <w:bCs/>
                <w:iCs/>
                <w:color w:val="000000"/>
                <w:sz w:val="22"/>
              </w:rPr>
            </w:pPr>
            <w:r w:rsidRPr="00B8242B">
              <w:rPr>
                <w:bCs/>
                <w:iCs/>
                <w:color w:val="000000"/>
                <w:sz w:val="22"/>
              </w:rPr>
              <w:t>Przedstawienie wybranych wstępnych wersji i fragmentów biznes planu (prezentacje studentów), analiza i dyskusja: analiza otoczenia rynkowego</w:t>
            </w:r>
            <w:r>
              <w:rPr>
                <w:bCs/>
                <w:iCs/>
                <w:color w:val="000000"/>
                <w:sz w:val="22"/>
              </w:rPr>
              <w:t>, uzasadnienie pomysłu na biznes</w:t>
            </w:r>
            <w:r w:rsidRPr="00B8242B">
              <w:rPr>
                <w:bCs/>
                <w:iCs/>
                <w:color w:val="000000"/>
                <w:sz w:val="22"/>
              </w:rPr>
              <w:t>.</w:t>
            </w:r>
          </w:p>
          <w:p w14:paraId="4A342D7D" w14:textId="115DCB79" w:rsidR="00F60A81" w:rsidRDefault="00C4231B" w:rsidP="00C4231B">
            <w:pPr>
              <w:snapToGrid w:val="0"/>
              <w:spacing w:before="20" w:after="20"/>
              <w:rPr>
                <w:bCs/>
              </w:rPr>
            </w:pPr>
            <w:r w:rsidRPr="00B8242B">
              <w:rPr>
                <w:bCs/>
                <w:iCs/>
                <w:color w:val="000000"/>
                <w:sz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1EACD" w14:textId="1314110F" w:rsidR="00F60A81" w:rsidRDefault="0036011E" w:rsidP="00D552A5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A628D" w14:paraId="61240BC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6D628" w14:textId="77777777" w:rsidR="00AA628D" w:rsidRPr="00CC204D" w:rsidRDefault="00AA628D" w:rsidP="00AA628D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DBFA7" w14:textId="6C6E812D" w:rsidR="00C4231B" w:rsidRDefault="00C4231B" w:rsidP="00C4231B">
            <w:pPr>
              <w:jc w:val="both"/>
              <w:rPr>
                <w:bCs/>
                <w:iCs/>
                <w:color w:val="000000"/>
                <w:sz w:val="22"/>
              </w:rPr>
            </w:pPr>
            <w:r w:rsidRPr="00B8242B">
              <w:rPr>
                <w:bCs/>
                <w:iCs/>
                <w:color w:val="000000"/>
                <w:sz w:val="22"/>
              </w:rPr>
              <w:t xml:space="preserve">Przedstawienie wybranych wstępnych wersji i fragmentów biznes planu (prezentacje studentów), analiza i dyskusja: </w:t>
            </w:r>
            <w:r>
              <w:rPr>
                <w:bCs/>
                <w:iCs/>
                <w:color w:val="000000"/>
                <w:sz w:val="22"/>
              </w:rPr>
              <w:t xml:space="preserve">pomysł na biznes - </w:t>
            </w:r>
            <w:r w:rsidRPr="00B8242B">
              <w:rPr>
                <w:bCs/>
                <w:iCs/>
                <w:color w:val="000000"/>
                <w:sz w:val="22"/>
              </w:rPr>
              <w:t>charakterystyka produktu/usługi i opis rynku docelowego.</w:t>
            </w:r>
          </w:p>
          <w:p w14:paraId="56D87E17" w14:textId="4A6A102C" w:rsidR="00C4231B" w:rsidRPr="00C4231B" w:rsidRDefault="00C4231B" w:rsidP="00C4231B">
            <w:pPr>
              <w:jc w:val="both"/>
              <w:rPr>
                <w:bCs/>
                <w:iCs/>
                <w:color w:val="000000"/>
                <w:sz w:val="20"/>
              </w:rPr>
            </w:pPr>
            <w:r w:rsidRPr="00C4231B">
              <w:rPr>
                <w:rFonts w:cs="Calibri"/>
                <w:bCs/>
                <w:sz w:val="22"/>
              </w:rPr>
              <w:t>Prezentacja modelu biznesu (model canvas).</w:t>
            </w:r>
          </w:p>
          <w:p w14:paraId="29227987" w14:textId="171E38DF" w:rsidR="00AA628D" w:rsidRDefault="00C4231B" w:rsidP="00C4231B">
            <w:pPr>
              <w:snapToGrid w:val="0"/>
              <w:spacing w:before="20" w:after="20"/>
              <w:rPr>
                <w:bCs/>
              </w:rPr>
            </w:pPr>
            <w:r w:rsidRPr="00B8242B">
              <w:rPr>
                <w:bCs/>
                <w:iCs/>
                <w:color w:val="000000"/>
                <w:sz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CEC5A" w14:textId="7E0C3066" w:rsidR="00AA628D" w:rsidRDefault="00AA628D" w:rsidP="00AA628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A628D" w14:paraId="49CC56C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141A6" w14:textId="06C75AF2" w:rsidR="00AA628D" w:rsidRDefault="00AA628D" w:rsidP="00AA628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98F76" w14:textId="26BCEAD0" w:rsidR="007E0B26" w:rsidRPr="00B8242B" w:rsidRDefault="007E0B26" w:rsidP="007E0B26">
            <w:pPr>
              <w:jc w:val="both"/>
              <w:rPr>
                <w:bCs/>
                <w:iCs/>
                <w:color w:val="000000"/>
                <w:sz w:val="22"/>
              </w:rPr>
            </w:pPr>
            <w:r w:rsidRPr="00B8242B">
              <w:rPr>
                <w:bCs/>
                <w:iCs/>
                <w:color w:val="000000"/>
                <w:sz w:val="22"/>
              </w:rPr>
              <w:t xml:space="preserve">Przedstawienie wybranych wstępnych wersji i fragmentów biznes planu (prezentacje studentów), analiza i dyskusja: analiza </w:t>
            </w:r>
            <w:r>
              <w:rPr>
                <w:bCs/>
                <w:iCs/>
                <w:color w:val="000000"/>
                <w:sz w:val="22"/>
              </w:rPr>
              <w:t>dostępnych zasobów</w:t>
            </w:r>
            <w:r w:rsidR="00E4760E">
              <w:rPr>
                <w:bCs/>
                <w:iCs/>
                <w:color w:val="000000"/>
                <w:sz w:val="22"/>
              </w:rPr>
              <w:t>, charakterystyka planowanego sposobu wytwarzania/świadczenia usług</w:t>
            </w:r>
            <w:r w:rsidRPr="00B8242B">
              <w:rPr>
                <w:bCs/>
                <w:iCs/>
                <w:color w:val="000000"/>
                <w:sz w:val="22"/>
              </w:rPr>
              <w:t>.</w:t>
            </w:r>
          </w:p>
          <w:p w14:paraId="23803F3E" w14:textId="43D1423C" w:rsidR="00AA628D" w:rsidRDefault="007E0B26" w:rsidP="007E0B26">
            <w:pPr>
              <w:snapToGrid w:val="0"/>
              <w:spacing w:before="20" w:after="20"/>
              <w:rPr>
                <w:bCs/>
              </w:rPr>
            </w:pPr>
            <w:r w:rsidRPr="00B8242B">
              <w:rPr>
                <w:bCs/>
                <w:iCs/>
                <w:color w:val="000000"/>
                <w:sz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7015F" w14:textId="6687AD31" w:rsidR="00AA628D" w:rsidRDefault="00AA628D" w:rsidP="00AA628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A628D" w14:paraId="7BF1AAC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ADCD2" w14:textId="14035606" w:rsidR="00AA628D" w:rsidRDefault="00AA628D" w:rsidP="00AA628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90F5C" w14:textId="77777777" w:rsidR="007E0B26" w:rsidRPr="00B8242B" w:rsidRDefault="007E0B26" w:rsidP="007E0B26">
            <w:pPr>
              <w:jc w:val="both"/>
              <w:rPr>
                <w:bCs/>
                <w:iCs/>
                <w:color w:val="000000"/>
                <w:sz w:val="22"/>
              </w:rPr>
            </w:pPr>
            <w:r w:rsidRPr="00B8242B">
              <w:rPr>
                <w:bCs/>
                <w:iCs/>
                <w:color w:val="000000"/>
                <w:sz w:val="22"/>
              </w:rPr>
              <w:t xml:space="preserve">Przedstawienie wybranych wstępnych wersji i fragmentów biznes planu (prezentacje studentów), analiza i dyskusja: </w:t>
            </w:r>
            <w:r w:rsidRPr="00B8242B">
              <w:rPr>
                <w:bCs/>
                <w:sz w:val="22"/>
                <w:szCs w:val="22"/>
              </w:rPr>
              <w:t>formy i koszty zatrudniania pracownikó</w:t>
            </w:r>
            <w:r w:rsidRPr="00B8242B">
              <w:rPr>
                <w:bCs/>
                <w:sz w:val="22"/>
                <w:szCs w:val="22"/>
              </w:rPr>
              <w:fldChar w:fldCharType="begin"/>
            </w:r>
            <w:r w:rsidRPr="00B8242B">
              <w:rPr>
                <w:bCs/>
                <w:sz w:val="22"/>
                <w:szCs w:val="22"/>
              </w:rPr>
              <w:instrText xml:space="preserve"> LISTNUM </w:instrText>
            </w:r>
            <w:r w:rsidRPr="00B8242B">
              <w:rPr>
                <w:bCs/>
                <w:sz w:val="22"/>
                <w:szCs w:val="22"/>
              </w:rPr>
              <w:fldChar w:fldCharType="end"/>
            </w:r>
            <w:r w:rsidRPr="00B8242B">
              <w:rPr>
                <w:bCs/>
                <w:sz w:val="22"/>
                <w:szCs w:val="22"/>
              </w:rPr>
              <w:t xml:space="preserve">w; </w:t>
            </w:r>
            <w:r w:rsidRPr="00B8242B">
              <w:rPr>
                <w:sz w:val="22"/>
                <w:szCs w:val="22"/>
              </w:rPr>
              <w:t>ubezpieczenia społeczne oraz obowiązki pracodawcy i płatnika wobec ZUS i Urzędu Skarbowego</w:t>
            </w:r>
            <w:r>
              <w:rPr>
                <w:sz w:val="22"/>
                <w:szCs w:val="22"/>
              </w:rPr>
              <w:t>.</w:t>
            </w:r>
          </w:p>
          <w:p w14:paraId="53663AAE" w14:textId="506EFB49" w:rsidR="00AA628D" w:rsidRDefault="007E0B26" w:rsidP="007E0B26">
            <w:pPr>
              <w:snapToGrid w:val="0"/>
              <w:spacing w:before="20" w:after="20"/>
              <w:rPr>
                <w:bCs/>
              </w:rPr>
            </w:pPr>
            <w:r w:rsidRPr="00B8242B">
              <w:rPr>
                <w:bCs/>
                <w:iCs/>
                <w:color w:val="000000"/>
                <w:sz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60F9D" w14:textId="6888E35F" w:rsidR="00AA628D" w:rsidRDefault="00AA628D" w:rsidP="00AA628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A628D" w14:paraId="39654E8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CC13EB" w14:textId="358222A1" w:rsidR="00AA628D" w:rsidRDefault="00AA628D" w:rsidP="00AA628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B0892" w14:textId="77777777" w:rsidR="007E0B26" w:rsidRPr="00B8242B" w:rsidRDefault="007E0B26" w:rsidP="007E0B26">
            <w:pPr>
              <w:jc w:val="both"/>
              <w:rPr>
                <w:bCs/>
                <w:iCs/>
                <w:color w:val="000000"/>
                <w:sz w:val="22"/>
              </w:rPr>
            </w:pPr>
            <w:r w:rsidRPr="00B8242B">
              <w:rPr>
                <w:bCs/>
                <w:iCs/>
                <w:color w:val="000000"/>
                <w:sz w:val="22"/>
              </w:rPr>
              <w:t>Przedstawienie wybranych wstępnych wersji i fragmentów biznes planu (prezentacje studentów), analiza i dyskusja: analiza SWOT.</w:t>
            </w:r>
          </w:p>
          <w:p w14:paraId="2424D512" w14:textId="587495D7" w:rsidR="00AA628D" w:rsidRDefault="007E0B26" w:rsidP="007E0B26">
            <w:pPr>
              <w:snapToGrid w:val="0"/>
              <w:spacing w:before="20" w:after="20"/>
              <w:rPr>
                <w:bCs/>
              </w:rPr>
            </w:pPr>
            <w:r w:rsidRPr="00B8242B">
              <w:rPr>
                <w:bCs/>
                <w:iCs/>
                <w:color w:val="000000"/>
                <w:sz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EDDF2" w14:textId="0DF419A7" w:rsidR="00AA628D" w:rsidRDefault="00AA628D" w:rsidP="00AA628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A628D" w14:paraId="4D8F5EE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3A466" w14:textId="282936BE" w:rsidR="00AA628D" w:rsidRDefault="00AA628D" w:rsidP="00AA628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00414" w14:textId="77777777" w:rsidR="00AA628D" w:rsidRPr="00B8242B" w:rsidRDefault="00AA628D" w:rsidP="00AA628D">
            <w:pPr>
              <w:jc w:val="both"/>
              <w:rPr>
                <w:bCs/>
                <w:iCs/>
                <w:color w:val="000000"/>
                <w:sz w:val="22"/>
              </w:rPr>
            </w:pPr>
            <w:r w:rsidRPr="00B8242B">
              <w:rPr>
                <w:bCs/>
                <w:iCs/>
                <w:color w:val="000000"/>
                <w:sz w:val="22"/>
              </w:rPr>
              <w:t>Przedstawienie wybranych wstępnych wersji i fragmentów biznes planu (prezentacje studentów), analiza i dyskusja: plan inwestycji i źródła finansowania.</w:t>
            </w:r>
          </w:p>
          <w:p w14:paraId="0256CBCE" w14:textId="3F194443" w:rsidR="00AA628D" w:rsidRDefault="00AA628D" w:rsidP="00AA628D">
            <w:pPr>
              <w:snapToGrid w:val="0"/>
              <w:spacing w:before="20" w:after="20"/>
              <w:rPr>
                <w:bCs/>
              </w:rPr>
            </w:pPr>
            <w:r w:rsidRPr="00B8242B">
              <w:rPr>
                <w:bCs/>
                <w:iCs/>
                <w:color w:val="000000"/>
                <w:sz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53CEE" w14:textId="5A6C75E8" w:rsidR="00AA628D" w:rsidRDefault="00AA628D" w:rsidP="00AA628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A628D" w14:paraId="6C571AE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5E011" w14:textId="4D3CB4F7" w:rsidR="00AA628D" w:rsidRDefault="00AA628D" w:rsidP="00AA628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Pr9-10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0E9BA" w14:textId="77777777" w:rsidR="00AA628D" w:rsidRPr="00B8242B" w:rsidRDefault="00AA628D" w:rsidP="00AA628D">
            <w:pPr>
              <w:jc w:val="both"/>
              <w:rPr>
                <w:bCs/>
                <w:iCs/>
                <w:color w:val="000000"/>
                <w:sz w:val="22"/>
              </w:rPr>
            </w:pPr>
            <w:r w:rsidRPr="00B8242B">
              <w:rPr>
                <w:bCs/>
                <w:iCs/>
                <w:color w:val="000000"/>
                <w:sz w:val="22"/>
              </w:rPr>
              <w:t>Przedstawienie wybranych wstępnych wersji i fragmentów biznes planu (prezentacje studentów), analiza i dyskusja: analiza finansowa.</w:t>
            </w:r>
          </w:p>
          <w:p w14:paraId="6281F12C" w14:textId="1B034157" w:rsidR="00AA628D" w:rsidRDefault="00AA628D" w:rsidP="00AA628D">
            <w:pPr>
              <w:snapToGrid w:val="0"/>
              <w:spacing w:before="20" w:after="20"/>
              <w:rPr>
                <w:bCs/>
              </w:rPr>
            </w:pPr>
            <w:r w:rsidRPr="00B8242B">
              <w:rPr>
                <w:bCs/>
                <w:iCs/>
                <w:color w:val="000000"/>
                <w:sz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E0EB6" w14:textId="5B840CC4" w:rsidR="00AA628D" w:rsidRDefault="00AA628D" w:rsidP="00AA628D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AA628D" w14:paraId="7717131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18FB2" w14:textId="5011EAE0" w:rsidR="00AA628D" w:rsidRDefault="00AA628D" w:rsidP="00AA628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1448A" w14:textId="370C2E2A" w:rsidR="00AA628D" w:rsidRPr="00B8242B" w:rsidRDefault="00AA628D" w:rsidP="00AA628D">
            <w:pPr>
              <w:jc w:val="both"/>
              <w:rPr>
                <w:bCs/>
                <w:iCs/>
                <w:color w:val="000000"/>
                <w:sz w:val="22"/>
              </w:rPr>
            </w:pPr>
            <w:r w:rsidRPr="00B8242B">
              <w:rPr>
                <w:bCs/>
                <w:iCs/>
                <w:color w:val="000000"/>
                <w:sz w:val="22"/>
              </w:rPr>
              <w:t xml:space="preserve">Przedstawienie wybranych wstępnych wersji i fragmentów biznes planu (prezentacje studentów), analiza i dyskusja: </w:t>
            </w:r>
            <w:r>
              <w:rPr>
                <w:bCs/>
                <w:iCs/>
                <w:color w:val="000000"/>
                <w:sz w:val="22"/>
              </w:rPr>
              <w:t xml:space="preserve">wybór </w:t>
            </w:r>
            <w:r w:rsidRPr="00B8242B">
              <w:rPr>
                <w:bCs/>
                <w:sz w:val="22"/>
              </w:rPr>
              <w:t>formy opodatkowania</w:t>
            </w:r>
            <w:r>
              <w:rPr>
                <w:bCs/>
                <w:sz w:val="22"/>
              </w:rPr>
              <w:t xml:space="preserve"> – analiza finansowa</w:t>
            </w:r>
            <w:r w:rsidRPr="00B8242B">
              <w:rPr>
                <w:bCs/>
                <w:iCs/>
                <w:color w:val="000000"/>
                <w:sz w:val="22"/>
              </w:rPr>
              <w:t>.</w:t>
            </w:r>
          </w:p>
          <w:p w14:paraId="44026DE4" w14:textId="00EF371B" w:rsidR="00AA628D" w:rsidRDefault="00AA628D" w:rsidP="00AA628D">
            <w:pPr>
              <w:snapToGrid w:val="0"/>
              <w:spacing w:before="20" w:after="20"/>
              <w:rPr>
                <w:bCs/>
              </w:rPr>
            </w:pPr>
            <w:r w:rsidRPr="00B8242B">
              <w:rPr>
                <w:bCs/>
                <w:iCs/>
                <w:color w:val="000000"/>
                <w:sz w:val="22"/>
              </w:rPr>
              <w:t>Praca w zespołach projektowych – konsultowanie problemów merytorycznych, ocena zaawansowania prac studentów.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E8F95" w14:textId="0C5896A9" w:rsidR="00AA628D" w:rsidRDefault="00AA628D" w:rsidP="00AA628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A628D" w14:paraId="2A16519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65E4A" w14:textId="5045C83E" w:rsidR="00AA628D" w:rsidRDefault="00AA628D" w:rsidP="00AA628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C166D" w14:textId="4C0775B0" w:rsidR="00AA628D" w:rsidRPr="00991E51" w:rsidRDefault="00AA628D" w:rsidP="00AA628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91E51">
              <w:rPr>
                <w:bCs/>
                <w:iCs/>
                <w:color w:val="000000"/>
                <w:sz w:val="22"/>
                <w:szCs w:val="22"/>
              </w:rPr>
              <w:t>Obowiązki rejestracyjne: „zgłaszanie” - przez studentów - projektowanego przedsięwzięcia biznesowego do rejestracji (element obowiązkowy: dokumenty wymagane przy rejestracji działalności gospodarczej osób fizycznych lub innej wybranej formy organizacyjno-prawnej).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50966" w14:textId="11794567" w:rsidR="00AA628D" w:rsidRDefault="00AA628D" w:rsidP="00AA628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A628D" w14:paraId="6866FF2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F598E" w14:textId="5719BD1F" w:rsidR="00AA628D" w:rsidRDefault="00AA628D" w:rsidP="00AA628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D3761" w14:textId="47000E61" w:rsidR="00AA628D" w:rsidRPr="00991E51" w:rsidRDefault="00AA628D" w:rsidP="00AA628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91E51">
              <w:rPr>
                <w:bCs/>
                <w:sz w:val="22"/>
                <w:szCs w:val="22"/>
              </w:rPr>
              <w:t xml:space="preserve">Ostateczny i nieprzekraczalny termin oddania </w:t>
            </w:r>
            <w:r w:rsidRPr="00991E51">
              <w:rPr>
                <w:bCs/>
                <w:iCs/>
                <w:color w:val="000000"/>
                <w:sz w:val="22"/>
                <w:szCs w:val="22"/>
              </w:rPr>
              <w:t>raportów dokumentujących całość projektu małego biznesu (biznesplanu)</w:t>
            </w:r>
            <w:r w:rsidRPr="00991E51">
              <w:rPr>
                <w:bCs/>
                <w:sz w:val="22"/>
                <w:szCs w:val="22"/>
              </w:rPr>
              <w:t>.</w:t>
            </w:r>
          </w:p>
          <w:p w14:paraId="146B6A4A" w14:textId="0EF3DC84" w:rsidR="00AA628D" w:rsidRPr="00991E51" w:rsidRDefault="00AA628D" w:rsidP="00AA628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91E51">
              <w:rPr>
                <w:bCs/>
                <w:sz w:val="22"/>
                <w:szCs w:val="22"/>
              </w:rPr>
              <w:t>Omówienie sposobu prezentacji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95A38" w14:textId="74682C8C" w:rsidR="00AA628D" w:rsidRDefault="00AA628D" w:rsidP="00AA628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AA628D" w14:paraId="0AD9051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0EED9" w14:textId="32422191" w:rsidR="00AA628D" w:rsidRDefault="00AA628D" w:rsidP="00AA628D">
            <w:pPr>
              <w:snapToGrid w:val="0"/>
              <w:spacing w:before="20" w:after="20"/>
              <w:jc w:val="center"/>
              <w:rPr>
                <w:bCs/>
              </w:rPr>
            </w:pPr>
            <w:r w:rsidRPr="00B8242B">
              <w:rPr>
                <w:bCs/>
              </w:rPr>
              <w:lastRenderedPageBreak/>
              <w:t>Pr14-15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97334" w14:textId="6D5CED1E" w:rsidR="00AA628D" w:rsidRPr="00991E51" w:rsidRDefault="00AA628D" w:rsidP="00AA628D">
            <w:pPr>
              <w:snapToGrid w:val="0"/>
              <w:spacing w:before="20" w:after="20"/>
              <w:rPr>
                <w:bCs/>
                <w:iCs/>
                <w:color w:val="000000"/>
                <w:sz w:val="22"/>
                <w:szCs w:val="22"/>
              </w:rPr>
            </w:pPr>
            <w:r w:rsidRPr="00991E51">
              <w:rPr>
                <w:bCs/>
                <w:iCs/>
                <w:color w:val="000000"/>
                <w:sz w:val="22"/>
                <w:szCs w:val="22"/>
              </w:rPr>
              <w:t xml:space="preserve">Prezentacje </w:t>
            </w:r>
            <w:r>
              <w:rPr>
                <w:bCs/>
                <w:iCs/>
                <w:color w:val="000000"/>
                <w:sz w:val="22"/>
                <w:szCs w:val="22"/>
              </w:rPr>
              <w:t>projektów (</w:t>
            </w:r>
            <w:r w:rsidRPr="00991E51">
              <w:rPr>
                <w:bCs/>
                <w:i/>
                <w:iCs/>
                <w:color w:val="000000"/>
                <w:sz w:val="22"/>
                <w:szCs w:val="22"/>
              </w:rPr>
              <w:t>pitch deck</w:t>
            </w:r>
            <w:r>
              <w:rPr>
                <w:bCs/>
                <w:iCs/>
                <w:color w:val="000000"/>
                <w:sz w:val="22"/>
                <w:szCs w:val="22"/>
              </w:rPr>
              <w:t>)</w:t>
            </w:r>
            <w:r w:rsidRPr="00991E51">
              <w:rPr>
                <w:bCs/>
                <w:iCs/>
                <w:color w:val="000000"/>
                <w:sz w:val="22"/>
                <w:szCs w:val="22"/>
              </w:rPr>
              <w:t xml:space="preserve"> – dyskusja i ocena prezentacji.</w:t>
            </w:r>
          </w:p>
          <w:p w14:paraId="4847DABD" w14:textId="62115566" w:rsidR="00AA628D" w:rsidRPr="00991E51" w:rsidRDefault="00AA628D" w:rsidP="00AA628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991E51">
              <w:rPr>
                <w:bCs/>
                <w:sz w:val="22"/>
                <w:szCs w:val="22"/>
              </w:rPr>
              <w:t>Podsumowanie zajęć.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F71AF" w14:textId="5B81F689" w:rsidR="00AA628D" w:rsidRDefault="00AA628D" w:rsidP="00AA628D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AA628D" w14:paraId="239D67C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EEAB4" w14:textId="77777777" w:rsidR="00AA628D" w:rsidRDefault="00AA628D" w:rsidP="00AA628D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ECDF6" w14:textId="77777777" w:rsidR="00AA628D" w:rsidRPr="00CC204D" w:rsidRDefault="00AA628D" w:rsidP="00AA628D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036A7" w14:textId="211DCCAE" w:rsidR="00AA628D" w:rsidRPr="00F60A81" w:rsidRDefault="0036011E" w:rsidP="00AA628D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68A41A15" w14:textId="77777777" w:rsidR="00F60A81" w:rsidRDefault="00F60A8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587F0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D613E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1E418E3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FC889" w14:textId="09536A6E" w:rsidR="00CE5714" w:rsidRPr="00B8242B" w:rsidRDefault="00DC5082" w:rsidP="00CE5714">
            <w:pPr>
              <w:ind w:left="436" w:hanging="436"/>
              <w:jc w:val="both"/>
              <w:rPr>
                <w:bCs/>
                <w:color w:val="000000"/>
              </w:rPr>
            </w:pPr>
            <w:r>
              <w:t>N</w:t>
            </w:r>
            <w:r w:rsidR="007358EE">
              <w:t>1.</w:t>
            </w:r>
            <w:r w:rsidR="00CE5714" w:rsidRPr="00B8242B">
              <w:rPr>
                <w:bCs/>
                <w:iCs/>
                <w:color w:val="000000"/>
              </w:rPr>
              <w:t xml:space="preserve"> Prezentacja wiedzy w formie przekazu bezpośredniego (wykładu) – środki audiowizualne (slajdy, projektor komputerowy).</w:t>
            </w:r>
          </w:p>
          <w:p w14:paraId="44CD02CA" w14:textId="77777777" w:rsidR="00CE5714" w:rsidRPr="00B8242B" w:rsidRDefault="00CE5714" w:rsidP="00CE5714">
            <w:pPr>
              <w:jc w:val="both"/>
              <w:rPr>
                <w:color w:val="000000"/>
              </w:rPr>
            </w:pPr>
            <w:r w:rsidRPr="00B8242B">
              <w:rPr>
                <w:color w:val="000000"/>
              </w:rPr>
              <w:t xml:space="preserve">N2. </w:t>
            </w:r>
            <w:r w:rsidRPr="00B8242B">
              <w:rPr>
                <w:iCs/>
                <w:color w:val="000000"/>
              </w:rPr>
              <w:t>Materiały wykładowe (synteza) dostępne w formie elektronicznej.</w:t>
            </w:r>
          </w:p>
          <w:p w14:paraId="07F0E31E" w14:textId="77777777" w:rsidR="00CE5714" w:rsidRPr="00B8242B" w:rsidRDefault="00CE5714" w:rsidP="00CE5714">
            <w:pPr>
              <w:jc w:val="both"/>
              <w:rPr>
                <w:color w:val="000000"/>
              </w:rPr>
            </w:pPr>
            <w:r w:rsidRPr="00B8242B">
              <w:rPr>
                <w:color w:val="000000"/>
              </w:rPr>
              <w:t xml:space="preserve">N3. </w:t>
            </w:r>
            <w:r w:rsidRPr="00B8242B">
              <w:rPr>
                <w:iCs/>
                <w:color w:val="000000"/>
              </w:rPr>
              <w:t xml:space="preserve">Dyskusja. </w:t>
            </w:r>
          </w:p>
          <w:p w14:paraId="3F45A04F" w14:textId="77777777" w:rsidR="00CE5714" w:rsidRPr="00B8242B" w:rsidRDefault="00CE5714" w:rsidP="00CE5714">
            <w:pPr>
              <w:jc w:val="both"/>
              <w:rPr>
                <w:iCs/>
                <w:color w:val="000000"/>
              </w:rPr>
            </w:pPr>
            <w:r w:rsidRPr="00B8242B">
              <w:rPr>
                <w:color w:val="000000"/>
              </w:rPr>
              <w:t xml:space="preserve">N4. </w:t>
            </w:r>
            <w:r w:rsidRPr="00B8242B">
              <w:rPr>
                <w:iCs/>
                <w:color w:val="000000"/>
              </w:rPr>
              <w:t>Raport pisemny – projekt małego biznesu.</w:t>
            </w:r>
          </w:p>
          <w:p w14:paraId="10EA5C7B" w14:textId="43564FBF" w:rsidR="00CE5714" w:rsidRPr="00B8242B" w:rsidRDefault="00CE5714" w:rsidP="00CE5714">
            <w:pPr>
              <w:jc w:val="both"/>
              <w:rPr>
                <w:iCs/>
                <w:color w:val="000000"/>
              </w:rPr>
            </w:pPr>
            <w:r w:rsidRPr="00B8242B">
              <w:rPr>
                <w:color w:val="000000"/>
              </w:rPr>
              <w:t>N</w:t>
            </w:r>
            <w:r w:rsidR="00DE4F9F">
              <w:rPr>
                <w:color w:val="000000"/>
              </w:rPr>
              <w:t>5</w:t>
            </w:r>
            <w:r w:rsidRPr="00B8242B">
              <w:rPr>
                <w:color w:val="000000"/>
              </w:rPr>
              <w:t xml:space="preserve">. </w:t>
            </w:r>
            <w:r w:rsidRPr="00B8242B">
              <w:rPr>
                <w:iCs/>
                <w:color w:val="000000"/>
              </w:rPr>
              <w:t>Praca własna studenta</w:t>
            </w:r>
            <w:r w:rsidR="00E84B49">
              <w:rPr>
                <w:iCs/>
                <w:color w:val="000000"/>
              </w:rPr>
              <w:t xml:space="preserve"> </w:t>
            </w:r>
            <w:r w:rsidR="00E84B49" w:rsidRPr="00EB5206">
              <w:rPr>
                <w:rFonts w:cs="Calibri"/>
              </w:rPr>
              <w:t>– studia literaturowe, przygotowanie modelu biznesu i biznesplanu</w:t>
            </w:r>
            <w:r w:rsidR="00E84B49">
              <w:rPr>
                <w:rFonts w:cs="Calibri"/>
              </w:rPr>
              <w:t>.</w:t>
            </w:r>
          </w:p>
          <w:p w14:paraId="59E76CB0" w14:textId="28AC64D2" w:rsidR="007358EE" w:rsidRDefault="00CE5714" w:rsidP="00CE5714">
            <w:r w:rsidRPr="00B8242B">
              <w:rPr>
                <w:color w:val="000000"/>
              </w:rPr>
              <w:t>N</w:t>
            </w:r>
            <w:r w:rsidR="00DE4F9F">
              <w:rPr>
                <w:color w:val="000000"/>
              </w:rPr>
              <w:t>6</w:t>
            </w:r>
            <w:r w:rsidRPr="00B8242B">
              <w:rPr>
                <w:iCs/>
                <w:color w:val="000000"/>
              </w:rPr>
              <w:t>. Narzędzie planistyczne – MS Excel</w:t>
            </w:r>
          </w:p>
        </w:tc>
      </w:tr>
    </w:tbl>
    <w:p w14:paraId="53F93ACE" w14:textId="77777777" w:rsidR="008F1AD2" w:rsidRDefault="008F1AD2">
      <w:pPr>
        <w:rPr>
          <w:sz w:val="12"/>
          <w:szCs w:val="12"/>
        </w:rPr>
      </w:pPr>
    </w:p>
    <w:p w14:paraId="1B51C97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2BAB2297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2693"/>
        <w:gridCol w:w="3962"/>
      </w:tblGrid>
      <w:tr w:rsidR="007333C4" w:rsidRPr="00390B75" w14:paraId="611D74A9" w14:textId="77777777" w:rsidTr="002C3F4E">
        <w:tc>
          <w:tcPr>
            <w:tcW w:w="2405" w:type="dxa"/>
          </w:tcPr>
          <w:p w14:paraId="5F5AC974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693" w:type="dxa"/>
          </w:tcPr>
          <w:p w14:paraId="38EF55BC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3962" w:type="dxa"/>
          </w:tcPr>
          <w:p w14:paraId="50B8EB08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2C3F4E" w:rsidRPr="00B8242B" w14:paraId="1ECF1D23" w14:textId="77777777" w:rsidTr="002C3F4E">
        <w:tc>
          <w:tcPr>
            <w:tcW w:w="2405" w:type="dxa"/>
          </w:tcPr>
          <w:p w14:paraId="1DE733C5" w14:textId="77777777" w:rsidR="002C3F4E" w:rsidRPr="00B8242B" w:rsidRDefault="002C3F4E" w:rsidP="0089329B">
            <w:pPr>
              <w:pStyle w:val="Indeks"/>
              <w:suppressLineNumbers w:val="0"/>
              <w:rPr>
                <w:rFonts w:cs="Times New Roman"/>
                <w:color w:val="000000"/>
                <w:sz w:val="22"/>
                <w:szCs w:val="22"/>
              </w:rPr>
            </w:pPr>
            <w:r w:rsidRPr="00B8242B">
              <w:rPr>
                <w:rFonts w:cs="Times New Roman"/>
                <w:color w:val="000000"/>
                <w:sz w:val="22"/>
                <w:szCs w:val="22"/>
              </w:rPr>
              <w:t>F1</w:t>
            </w:r>
          </w:p>
        </w:tc>
        <w:tc>
          <w:tcPr>
            <w:tcW w:w="2693" w:type="dxa"/>
          </w:tcPr>
          <w:p w14:paraId="49B9DF23" w14:textId="33C6E362" w:rsidR="002C3F4E" w:rsidRPr="00B8242B" w:rsidRDefault="002C3F4E" w:rsidP="0089329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PEU</w:t>
            </w:r>
            <w:r w:rsidRPr="00B8242B">
              <w:rPr>
                <w:iCs/>
                <w:color w:val="000000"/>
                <w:sz w:val="22"/>
                <w:szCs w:val="22"/>
              </w:rPr>
              <w:t>_W01</w:t>
            </w:r>
            <w:r w:rsidR="001F72A7">
              <w:rPr>
                <w:iCs/>
                <w:color w:val="000000"/>
                <w:sz w:val="22"/>
                <w:szCs w:val="22"/>
              </w:rPr>
              <w:t xml:space="preserve"> -</w:t>
            </w:r>
            <w:r w:rsidRPr="00B8242B">
              <w:rPr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</w:rPr>
              <w:t>PEU</w:t>
            </w:r>
            <w:r w:rsidRPr="00B8242B">
              <w:rPr>
                <w:iCs/>
                <w:color w:val="000000"/>
                <w:sz w:val="22"/>
                <w:szCs w:val="22"/>
              </w:rPr>
              <w:t>_W02</w:t>
            </w:r>
          </w:p>
        </w:tc>
        <w:tc>
          <w:tcPr>
            <w:tcW w:w="3962" w:type="dxa"/>
          </w:tcPr>
          <w:p w14:paraId="7AB221FF" w14:textId="77777777" w:rsidR="002C3F4E" w:rsidRPr="00B8242B" w:rsidRDefault="002C3F4E" w:rsidP="0089329B">
            <w:pPr>
              <w:rPr>
                <w:iCs/>
                <w:color w:val="000000"/>
                <w:sz w:val="22"/>
                <w:szCs w:val="22"/>
              </w:rPr>
            </w:pPr>
            <w:r w:rsidRPr="00B8242B">
              <w:rPr>
                <w:iCs/>
                <w:color w:val="000000"/>
                <w:sz w:val="22"/>
                <w:szCs w:val="22"/>
              </w:rPr>
              <w:t>Kolokwium pisemne - test</w:t>
            </w:r>
          </w:p>
        </w:tc>
      </w:tr>
      <w:tr w:rsidR="002C3F4E" w:rsidRPr="00B8242B" w14:paraId="1D515972" w14:textId="77777777" w:rsidTr="002C3F4E">
        <w:tc>
          <w:tcPr>
            <w:tcW w:w="2405" w:type="dxa"/>
          </w:tcPr>
          <w:p w14:paraId="379B495D" w14:textId="77777777" w:rsidR="002C3F4E" w:rsidRPr="00B8242B" w:rsidRDefault="002C3F4E" w:rsidP="0089329B">
            <w:pPr>
              <w:rPr>
                <w:color w:val="000000"/>
                <w:sz w:val="22"/>
                <w:szCs w:val="22"/>
                <w:lang w:val="de-DE"/>
              </w:rPr>
            </w:pPr>
            <w:r w:rsidRPr="00B8242B">
              <w:rPr>
                <w:color w:val="000000"/>
                <w:sz w:val="22"/>
                <w:szCs w:val="22"/>
                <w:lang w:val="de-DE"/>
              </w:rPr>
              <w:t>F2</w:t>
            </w:r>
          </w:p>
        </w:tc>
        <w:tc>
          <w:tcPr>
            <w:tcW w:w="2693" w:type="dxa"/>
          </w:tcPr>
          <w:p w14:paraId="2A9075AF" w14:textId="77777777" w:rsidR="002C3F4E" w:rsidRDefault="00032EC2" w:rsidP="0089329B">
            <w:pPr>
              <w:pStyle w:val="Tekstpodstawowy21"/>
              <w:jc w:val="center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PEU_U01-PEU_U02</w:t>
            </w:r>
          </w:p>
          <w:p w14:paraId="5B5A396B" w14:textId="43508ED2" w:rsidR="00032EC2" w:rsidRPr="00B8242B" w:rsidRDefault="00032EC2" w:rsidP="0089329B">
            <w:pPr>
              <w:pStyle w:val="Tekstpodstawowy21"/>
              <w:jc w:val="center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PEU_K01-PEU_K02</w:t>
            </w:r>
          </w:p>
        </w:tc>
        <w:tc>
          <w:tcPr>
            <w:tcW w:w="3962" w:type="dxa"/>
          </w:tcPr>
          <w:p w14:paraId="2F59A666" w14:textId="77777777" w:rsidR="002C3F4E" w:rsidRPr="00B8242B" w:rsidRDefault="002C3F4E" w:rsidP="0089329B">
            <w:pPr>
              <w:pStyle w:val="Nagwek8"/>
              <w:spacing w:before="0" w:after="0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B8242B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Aktywność na zajęciach – udział w dyskusji</w:t>
            </w:r>
          </w:p>
        </w:tc>
      </w:tr>
      <w:tr w:rsidR="002C3F4E" w:rsidRPr="00B8242B" w14:paraId="40B64A29" w14:textId="77777777" w:rsidTr="002C3F4E">
        <w:tc>
          <w:tcPr>
            <w:tcW w:w="2405" w:type="dxa"/>
          </w:tcPr>
          <w:p w14:paraId="54E11B57" w14:textId="77777777" w:rsidR="002C3F4E" w:rsidRPr="00B8242B" w:rsidRDefault="002C3F4E" w:rsidP="0089329B">
            <w:pPr>
              <w:rPr>
                <w:color w:val="000000"/>
                <w:sz w:val="22"/>
                <w:szCs w:val="22"/>
              </w:rPr>
            </w:pPr>
            <w:r w:rsidRPr="00B8242B"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2693" w:type="dxa"/>
          </w:tcPr>
          <w:p w14:paraId="3DAA9ACF" w14:textId="77777777" w:rsidR="00032EC2" w:rsidRDefault="00032EC2" w:rsidP="00032EC2">
            <w:pPr>
              <w:pStyle w:val="Tekstpodstawowy21"/>
              <w:jc w:val="center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PEU_U01-PEU_U02</w:t>
            </w:r>
          </w:p>
          <w:p w14:paraId="5AE2C9E5" w14:textId="5501BEE8" w:rsidR="002C3F4E" w:rsidRPr="00B8242B" w:rsidRDefault="00032EC2" w:rsidP="00032EC2">
            <w:pPr>
              <w:pStyle w:val="Tekstpodstawowy21"/>
              <w:jc w:val="center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PEU_K01-PEU_K02</w:t>
            </w:r>
          </w:p>
        </w:tc>
        <w:tc>
          <w:tcPr>
            <w:tcW w:w="3962" w:type="dxa"/>
          </w:tcPr>
          <w:p w14:paraId="4968489B" w14:textId="302632A4" w:rsidR="002C3F4E" w:rsidRPr="00B8242B" w:rsidRDefault="004266AC" w:rsidP="0089329B">
            <w:pPr>
              <w:pStyle w:val="Nagwek8"/>
              <w:spacing w:before="0" w:after="0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Prezentacja – model biznesu</w:t>
            </w:r>
          </w:p>
        </w:tc>
      </w:tr>
      <w:tr w:rsidR="002C3F4E" w:rsidRPr="00B8242B" w14:paraId="468C05B9" w14:textId="77777777" w:rsidTr="002C3F4E">
        <w:tc>
          <w:tcPr>
            <w:tcW w:w="2405" w:type="dxa"/>
          </w:tcPr>
          <w:p w14:paraId="2C47D74B" w14:textId="77777777" w:rsidR="002C3F4E" w:rsidRPr="00B8242B" w:rsidRDefault="002C3F4E" w:rsidP="0089329B">
            <w:pPr>
              <w:rPr>
                <w:color w:val="000000"/>
                <w:sz w:val="22"/>
                <w:szCs w:val="22"/>
              </w:rPr>
            </w:pPr>
            <w:r w:rsidRPr="00B8242B">
              <w:rPr>
                <w:color w:val="000000"/>
                <w:sz w:val="22"/>
                <w:szCs w:val="22"/>
              </w:rPr>
              <w:t>F4</w:t>
            </w:r>
          </w:p>
        </w:tc>
        <w:tc>
          <w:tcPr>
            <w:tcW w:w="2693" w:type="dxa"/>
          </w:tcPr>
          <w:p w14:paraId="3F059D9A" w14:textId="77777777" w:rsidR="00032EC2" w:rsidRDefault="00032EC2" w:rsidP="00032EC2">
            <w:pPr>
              <w:pStyle w:val="Tekstpodstawowy21"/>
              <w:jc w:val="center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PEU_U01-PEU_U02</w:t>
            </w:r>
          </w:p>
          <w:p w14:paraId="5B1B2E43" w14:textId="557BF62F" w:rsidR="002C3F4E" w:rsidRPr="00B8242B" w:rsidRDefault="00032EC2" w:rsidP="00032EC2">
            <w:pPr>
              <w:pStyle w:val="Tekstpodstawowy21"/>
              <w:jc w:val="center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PEU_K01-PEU_K02</w:t>
            </w:r>
          </w:p>
        </w:tc>
        <w:tc>
          <w:tcPr>
            <w:tcW w:w="3962" w:type="dxa"/>
          </w:tcPr>
          <w:p w14:paraId="3CCAAE43" w14:textId="647E564C" w:rsidR="002C3F4E" w:rsidRPr="00B8242B" w:rsidRDefault="004266AC" w:rsidP="0089329B">
            <w:pPr>
              <w:pStyle w:val="Nagwek8"/>
              <w:spacing w:before="0" w:after="0"/>
              <w:rPr>
                <w:rFonts w:ascii="Times New Roman" w:hAnsi="Times New Roman"/>
                <w:bCs/>
                <w:i w:val="0"/>
                <w:color w:val="000000"/>
                <w:sz w:val="22"/>
                <w:szCs w:val="22"/>
              </w:rPr>
            </w:pPr>
            <w:r w:rsidRPr="00B8242B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 xml:space="preserve">Prezentacja – </w:t>
            </w: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biznesplan (</w:t>
            </w:r>
            <w:r w:rsidRPr="00B8242B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obrona projektu</w:t>
            </w:r>
            <w:r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)</w:t>
            </w:r>
          </w:p>
        </w:tc>
      </w:tr>
      <w:tr w:rsidR="002C3F4E" w:rsidRPr="00B8242B" w14:paraId="32788498" w14:textId="77777777" w:rsidTr="002C3F4E">
        <w:tc>
          <w:tcPr>
            <w:tcW w:w="2405" w:type="dxa"/>
          </w:tcPr>
          <w:p w14:paraId="04C46BB1" w14:textId="77777777" w:rsidR="002C3F4E" w:rsidRPr="00B8242B" w:rsidRDefault="002C3F4E" w:rsidP="0089329B">
            <w:pPr>
              <w:rPr>
                <w:color w:val="000000"/>
                <w:sz w:val="22"/>
                <w:szCs w:val="22"/>
              </w:rPr>
            </w:pPr>
            <w:r w:rsidRPr="00B8242B">
              <w:rPr>
                <w:color w:val="000000"/>
                <w:sz w:val="22"/>
                <w:szCs w:val="22"/>
              </w:rPr>
              <w:t>F5</w:t>
            </w:r>
          </w:p>
        </w:tc>
        <w:tc>
          <w:tcPr>
            <w:tcW w:w="2693" w:type="dxa"/>
          </w:tcPr>
          <w:p w14:paraId="0FA04FBB" w14:textId="77777777" w:rsidR="00032EC2" w:rsidRDefault="00032EC2" w:rsidP="00032EC2">
            <w:pPr>
              <w:pStyle w:val="Tekstpodstawowy21"/>
              <w:jc w:val="center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PEU_U01-PEU_U02</w:t>
            </w:r>
          </w:p>
          <w:p w14:paraId="7E6424D6" w14:textId="13AE93E8" w:rsidR="002C3F4E" w:rsidRPr="00B8242B" w:rsidRDefault="00032EC2" w:rsidP="00032EC2">
            <w:pPr>
              <w:pStyle w:val="Tekstpodstawowy21"/>
              <w:jc w:val="center"/>
              <w:rPr>
                <w:iCs/>
                <w:color w:val="000000"/>
                <w:szCs w:val="22"/>
              </w:rPr>
            </w:pPr>
            <w:r>
              <w:rPr>
                <w:iCs/>
                <w:color w:val="000000"/>
                <w:szCs w:val="22"/>
              </w:rPr>
              <w:t>PEU_K01</w:t>
            </w:r>
          </w:p>
        </w:tc>
        <w:tc>
          <w:tcPr>
            <w:tcW w:w="3962" w:type="dxa"/>
          </w:tcPr>
          <w:p w14:paraId="62E62724" w14:textId="2E9BDE52" w:rsidR="002C3F4E" w:rsidRPr="00B8242B" w:rsidRDefault="004266AC" w:rsidP="0089329B">
            <w:pPr>
              <w:pStyle w:val="Nagwek8"/>
              <w:spacing w:before="0" w:after="0"/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</w:pPr>
            <w:r w:rsidRPr="00B8242B">
              <w:rPr>
                <w:rFonts w:ascii="Times New Roman" w:hAnsi="Times New Roman"/>
                <w:i w:val="0"/>
                <w:color w:val="000000"/>
                <w:sz w:val="22"/>
                <w:szCs w:val="22"/>
              </w:rPr>
              <w:t>Raport pisemny</w:t>
            </w:r>
          </w:p>
        </w:tc>
      </w:tr>
      <w:tr w:rsidR="002C3F4E" w:rsidRPr="00B8242B" w14:paraId="53D27676" w14:textId="77777777" w:rsidTr="002C3F4E">
        <w:tc>
          <w:tcPr>
            <w:tcW w:w="9060" w:type="dxa"/>
            <w:gridSpan w:val="3"/>
          </w:tcPr>
          <w:p w14:paraId="39D78AA0" w14:textId="6819DC59" w:rsidR="00D44A2A" w:rsidRDefault="00D44A2A" w:rsidP="0089329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D44A2A">
              <w:rPr>
                <w:b/>
                <w:bCs/>
                <w:iCs/>
                <w:color w:val="000000"/>
                <w:sz w:val="22"/>
                <w:szCs w:val="22"/>
              </w:rPr>
              <w:t>P(Wykład):                                                    P= 100% F1</w:t>
            </w:r>
          </w:p>
          <w:p w14:paraId="54838001" w14:textId="581BB40F" w:rsidR="002C3F4E" w:rsidRPr="00B8242B" w:rsidRDefault="002C3F4E" w:rsidP="0089329B">
            <w:pPr>
              <w:rPr>
                <w:sz w:val="22"/>
                <w:szCs w:val="22"/>
              </w:rPr>
            </w:pPr>
            <w:r w:rsidRPr="00B8242B">
              <w:rPr>
                <w:b/>
                <w:bCs/>
                <w:iCs/>
                <w:color w:val="000000"/>
                <w:sz w:val="22"/>
                <w:szCs w:val="22"/>
              </w:rPr>
              <w:t>P (Projekt):                                         P= 0,</w:t>
            </w:r>
            <w:r w:rsidR="004B0678">
              <w:rPr>
                <w:b/>
                <w:bCs/>
                <w:iCs/>
                <w:color w:val="000000"/>
                <w:sz w:val="22"/>
                <w:szCs w:val="22"/>
              </w:rPr>
              <w:t>15</w:t>
            </w:r>
            <w:r w:rsidR="002A1368">
              <w:rPr>
                <w:b/>
                <w:bCs/>
                <w:iCs/>
                <w:color w:val="000000"/>
                <w:sz w:val="22"/>
                <w:szCs w:val="22"/>
              </w:rPr>
              <w:t>*</w:t>
            </w:r>
            <w:r w:rsidRPr="00B8242B">
              <w:rPr>
                <w:b/>
                <w:bCs/>
                <w:iCs/>
                <w:color w:val="000000"/>
                <w:sz w:val="22"/>
                <w:szCs w:val="22"/>
              </w:rPr>
              <w:t>F2+0,15</w:t>
            </w:r>
            <w:r w:rsidR="002A1368">
              <w:rPr>
                <w:b/>
                <w:bCs/>
                <w:iCs/>
                <w:color w:val="000000"/>
                <w:sz w:val="22"/>
                <w:szCs w:val="22"/>
              </w:rPr>
              <w:t>*</w:t>
            </w:r>
            <w:r w:rsidRPr="00B8242B">
              <w:rPr>
                <w:b/>
                <w:bCs/>
                <w:iCs/>
                <w:color w:val="000000"/>
                <w:sz w:val="22"/>
                <w:szCs w:val="22"/>
              </w:rPr>
              <w:t>F3+0,</w:t>
            </w:r>
            <w:r w:rsidR="004B0678"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  <w:r w:rsidR="002A1368">
              <w:rPr>
                <w:b/>
                <w:bCs/>
                <w:iCs/>
                <w:color w:val="000000"/>
                <w:sz w:val="22"/>
                <w:szCs w:val="22"/>
              </w:rPr>
              <w:t>*</w:t>
            </w:r>
            <w:r w:rsidRPr="00B8242B">
              <w:rPr>
                <w:b/>
                <w:bCs/>
                <w:iCs/>
                <w:color w:val="000000"/>
                <w:sz w:val="22"/>
                <w:szCs w:val="22"/>
              </w:rPr>
              <w:t>F4+0,5</w:t>
            </w:r>
            <w:r w:rsidR="002A1368">
              <w:rPr>
                <w:b/>
                <w:bCs/>
                <w:iCs/>
                <w:color w:val="000000"/>
                <w:sz w:val="22"/>
                <w:szCs w:val="22"/>
              </w:rPr>
              <w:t>*</w:t>
            </w:r>
            <w:r w:rsidRPr="00B8242B">
              <w:rPr>
                <w:b/>
                <w:bCs/>
                <w:iCs/>
                <w:color w:val="000000"/>
                <w:sz w:val="22"/>
                <w:szCs w:val="22"/>
              </w:rPr>
              <w:t>F5</w:t>
            </w:r>
          </w:p>
        </w:tc>
      </w:tr>
    </w:tbl>
    <w:p w14:paraId="45D2ABD9" w14:textId="77777777" w:rsidR="00067B47" w:rsidRDefault="00067B47">
      <w:pPr>
        <w:rPr>
          <w:sz w:val="12"/>
          <w:szCs w:val="12"/>
        </w:rPr>
      </w:pPr>
    </w:p>
    <w:p w14:paraId="3E178085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BD5ECC3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3C3E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10633D33" w14:textId="77777777" w:rsidTr="000A4C8F">
        <w:trPr>
          <w:trHeight w:val="69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72144A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0DF42242" w14:textId="77777777" w:rsidR="00384D20" w:rsidRPr="00B8242B" w:rsidRDefault="00384D20" w:rsidP="00384D2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iCs/>
                <w:color w:val="000000"/>
                <w:szCs w:val="18"/>
              </w:rPr>
            </w:pPr>
            <w:r w:rsidRPr="00B8242B">
              <w:rPr>
                <w:iCs/>
                <w:color w:val="000000"/>
                <w:szCs w:val="18"/>
              </w:rPr>
              <w:t>Zarządzanie małym i średnim przedsiębiorstwem, pod red. K. Safina, Wyd. Uniwersytetu Ekonomicznego we Wrocławiu, Wrocław 2012,</w:t>
            </w:r>
          </w:p>
          <w:p w14:paraId="6F814B6C" w14:textId="69D2FBCA" w:rsidR="00250319" w:rsidRPr="006F01A6" w:rsidRDefault="00384D20" w:rsidP="00384D2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Cs w:val="18"/>
              </w:rPr>
            </w:pPr>
            <w:r w:rsidRPr="00B8242B">
              <w:rPr>
                <w:iCs/>
                <w:color w:val="000000"/>
                <w:szCs w:val="18"/>
                <w:lang w:val="en-US"/>
              </w:rPr>
              <w:t xml:space="preserve">Markowski W., ABC small business’u, Wyd. </w:t>
            </w:r>
            <w:r w:rsidRPr="00B8242B">
              <w:rPr>
                <w:iCs/>
                <w:color w:val="000000"/>
                <w:szCs w:val="18"/>
              </w:rPr>
              <w:t>MARCUS s.c., Łódź 2018.</w:t>
            </w:r>
          </w:p>
          <w:p w14:paraId="6DADCED8" w14:textId="77777777" w:rsidR="00384D20" w:rsidRPr="004E5C0D" w:rsidRDefault="00384D20" w:rsidP="00384D2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Cs w:val="22"/>
              </w:rPr>
            </w:pPr>
            <w:r w:rsidRPr="004E5C0D">
              <w:rPr>
                <w:szCs w:val="22"/>
              </w:rPr>
              <w:t>Musiałkiewicz J., Podejmowanie i prowadzenie działalności gospodarczej, Wyd. Ekonomik, Warszawa 2019.</w:t>
            </w:r>
          </w:p>
          <w:p w14:paraId="3DE4BBD6" w14:textId="77777777" w:rsidR="006F01A6" w:rsidRPr="00874AAA" w:rsidRDefault="006F01A6"/>
          <w:p w14:paraId="0B06CFDF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573EDCA6" w14:textId="77777777" w:rsidR="001F35EC" w:rsidRPr="004E5C0D" w:rsidRDefault="001F35EC" w:rsidP="004A7F6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Cs w:val="22"/>
              </w:rPr>
            </w:pPr>
            <w:r w:rsidRPr="004E5C0D">
              <w:rPr>
                <w:szCs w:val="22"/>
              </w:rPr>
              <w:t>Jeleńska A. , Własna firma – jak założyć i poprowadzić?, Forum Doradców Podatkowych, Kraków 2013.</w:t>
            </w:r>
          </w:p>
          <w:p w14:paraId="21A3B56E" w14:textId="77777777" w:rsidR="001F35EC" w:rsidRPr="004E5C0D" w:rsidRDefault="001F35EC" w:rsidP="004A7F6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Cs w:val="22"/>
              </w:rPr>
            </w:pPr>
            <w:r w:rsidRPr="004E5C0D">
              <w:rPr>
                <w:szCs w:val="22"/>
              </w:rPr>
              <w:t>Mućko P., Sokół A., Jak założyć i prowadzić działalność gospodarczą w Polsce i w wybranych krajach europejskich, CeDeWu, Warszawa 2012.</w:t>
            </w:r>
          </w:p>
          <w:p w14:paraId="442667A7" w14:textId="3029CF4F" w:rsidR="002B5912" w:rsidRPr="00DF5770" w:rsidRDefault="001F35EC" w:rsidP="001F35EC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Cs w:val="18"/>
              </w:rPr>
            </w:pPr>
            <w:r w:rsidRPr="004E5C0D">
              <w:rPr>
                <w:szCs w:val="22"/>
              </w:rPr>
              <w:t>Tokarski M., Tokarski A., Wójcik J., Jak solidnie przygotować profesjonalny biznesplan, CeDeWu, Warszawa 2012</w:t>
            </w:r>
            <w:r w:rsidR="00C74A3A">
              <w:rPr>
                <w:szCs w:val="22"/>
              </w:rPr>
              <w:t>.</w:t>
            </w:r>
          </w:p>
        </w:tc>
      </w:tr>
      <w:tr w:rsidR="009A3831" w14:paraId="1BFECED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8499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405925A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6E6A" w14:textId="6CAA914E" w:rsidR="009A3831" w:rsidRPr="00FB4D06" w:rsidRDefault="00384D20" w:rsidP="0085533D">
            <w:pPr>
              <w:snapToGrid w:val="0"/>
              <w:ind w:left="360"/>
              <w:rPr>
                <w:bCs/>
              </w:rPr>
            </w:pPr>
            <w:r w:rsidRPr="00FB4D06">
              <w:rPr>
                <w:bCs/>
              </w:rPr>
              <w:t xml:space="preserve">Anna Zabłocka-Kluczka, </w:t>
            </w:r>
            <w:hyperlink r:id="rId8" w:history="1">
              <w:r w:rsidRPr="00FB4D06">
                <w:rPr>
                  <w:rStyle w:val="Hipercze"/>
                  <w:bCs/>
                </w:rPr>
                <w:t>anna.zablocka-kluczka@pwr.edu.pl</w:t>
              </w:r>
            </w:hyperlink>
          </w:p>
        </w:tc>
      </w:tr>
    </w:tbl>
    <w:p w14:paraId="44CC693A" w14:textId="77777777" w:rsidR="00CB759A" w:rsidRDefault="00CB759A" w:rsidP="008173C4">
      <w:pPr>
        <w:pStyle w:val="Nagwek3"/>
        <w:numPr>
          <w:ilvl w:val="0"/>
          <w:numId w:val="0"/>
        </w:numPr>
        <w:jc w:val="left"/>
      </w:pPr>
    </w:p>
    <w:sectPr w:rsidR="00CB759A" w:rsidSect="00D03241">
      <w:footerReference w:type="default" r:id="rId9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07020" w14:textId="77777777" w:rsidR="003C5D58" w:rsidRDefault="003C5D58">
      <w:r>
        <w:separator/>
      </w:r>
    </w:p>
  </w:endnote>
  <w:endnote w:type="continuationSeparator" w:id="0">
    <w:p w14:paraId="3304B261" w14:textId="77777777" w:rsidR="003C5D58" w:rsidRDefault="003C5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36DF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54D96" w14:textId="77777777" w:rsidR="003C5D58" w:rsidRDefault="003C5D58">
      <w:r>
        <w:separator/>
      </w:r>
    </w:p>
  </w:footnote>
  <w:footnote w:type="continuationSeparator" w:id="0">
    <w:p w14:paraId="7B106B8E" w14:textId="77777777" w:rsidR="003C5D58" w:rsidRDefault="003C5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D51796"/>
    <w:multiLevelType w:val="hybridMultilevel"/>
    <w:tmpl w:val="2A36CD06"/>
    <w:lvl w:ilvl="0" w:tplc="907A1460">
      <w:start w:val="1"/>
      <w:numFmt w:val="decimal"/>
      <w:lvlText w:val="C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2"/>
  </w:num>
  <w:num w:numId="8">
    <w:abstractNumId w:val="9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2EC2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4C8F"/>
    <w:rsid w:val="000A754B"/>
    <w:rsid w:val="000B2EDD"/>
    <w:rsid w:val="000D2204"/>
    <w:rsid w:val="000E365C"/>
    <w:rsid w:val="000F3A10"/>
    <w:rsid w:val="000F4B03"/>
    <w:rsid w:val="0010677A"/>
    <w:rsid w:val="00112BB5"/>
    <w:rsid w:val="00113B15"/>
    <w:rsid w:val="00114204"/>
    <w:rsid w:val="00121FE8"/>
    <w:rsid w:val="00126B93"/>
    <w:rsid w:val="00126D92"/>
    <w:rsid w:val="001374AE"/>
    <w:rsid w:val="00157016"/>
    <w:rsid w:val="0016135A"/>
    <w:rsid w:val="00161417"/>
    <w:rsid w:val="00163AC5"/>
    <w:rsid w:val="00182C94"/>
    <w:rsid w:val="00193412"/>
    <w:rsid w:val="00195696"/>
    <w:rsid w:val="00195F9F"/>
    <w:rsid w:val="001A43C0"/>
    <w:rsid w:val="001B6B2D"/>
    <w:rsid w:val="001D58E2"/>
    <w:rsid w:val="001E0D88"/>
    <w:rsid w:val="001F35EC"/>
    <w:rsid w:val="001F72A7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634E4"/>
    <w:rsid w:val="00292BFC"/>
    <w:rsid w:val="002A1368"/>
    <w:rsid w:val="002A358C"/>
    <w:rsid w:val="002B2B29"/>
    <w:rsid w:val="002B38D6"/>
    <w:rsid w:val="002B5912"/>
    <w:rsid w:val="002C13D6"/>
    <w:rsid w:val="002C3F4E"/>
    <w:rsid w:val="002C4A38"/>
    <w:rsid w:val="002D7FF3"/>
    <w:rsid w:val="002E286E"/>
    <w:rsid w:val="002E46C6"/>
    <w:rsid w:val="002F46F4"/>
    <w:rsid w:val="002F6FDC"/>
    <w:rsid w:val="003013A2"/>
    <w:rsid w:val="00312640"/>
    <w:rsid w:val="00330D51"/>
    <w:rsid w:val="00332343"/>
    <w:rsid w:val="003325BF"/>
    <w:rsid w:val="0033626A"/>
    <w:rsid w:val="0036011E"/>
    <w:rsid w:val="00361AB9"/>
    <w:rsid w:val="003623DF"/>
    <w:rsid w:val="003810E9"/>
    <w:rsid w:val="00384D20"/>
    <w:rsid w:val="00390B75"/>
    <w:rsid w:val="0039623C"/>
    <w:rsid w:val="003B0A30"/>
    <w:rsid w:val="003C37E7"/>
    <w:rsid w:val="003C5D58"/>
    <w:rsid w:val="003C650C"/>
    <w:rsid w:val="003D61FB"/>
    <w:rsid w:val="003F183E"/>
    <w:rsid w:val="003F5F77"/>
    <w:rsid w:val="00407B87"/>
    <w:rsid w:val="004176F3"/>
    <w:rsid w:val="00420477"/>
    <w:rsid w:val="004266AC"/>
    <w:rsid w:val="00434D81"/>
    <w:rsid w:val="00440E29"/>
    <w:rsid w:val="00445A01"/>
    <w:rsid w:val="00474FDF"/>
    <w:rsid w:val="00476124"/>
    <w:rsid w:val="00477042"/>
    <w:rsid w:val="00480AC6"/>
    <w:rsid w:val="00487489"/>
    <w:rsid w:val="004A4916"/>
    <w:rsid w:val="004A69E4"/>
    <w:rsid w:val="004A7DEB"/>
    <w:rsid w:val="004A7F69"/>
    <w:rsid w:val="004A7FFC"/>
    <w:rsid w:val="004B0678"/>
    <w:rsid w:val="004B2951"/>
    <w:rsid w:val="004C4B53"/>
    <w:rsid w:val="004D36CA"/>
    <w:rsid w:val="004D7607"/>
    <w:rsid w:val="005030BB"/>
    <w:rsid w:val="0050644A"/>
    <w:rsid w:val="00543069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661B"/>
    <w:rsid w:val="00654B29"/>
    <w:rsid w:val="00660D7F"/>
    <w:rsid w:val="00663BA2"/>
    <w:rsid w:val="006858A7"/>
    <w:rsid w:val="006B0D90"/>
    <w:rsid w:val="006B2173"/>
    <w:rsid w:val="006B7BB6"/>
    <w:rsid w:val="006C64BB"/>
    <w:rsid w:val="006D0380"/>
    <w:rsid w:val="006D53FB"/>
    <w:rsid w:val="006D5EA5"/>
    <w:rsid w:val="006E7055"/>
    <w:rsid w:val="006F01A6"/>
    <w:rsid w:val="006F7616"/>
    <w:rsid w:val="0071360A"/>
    <w:rsid w:val="00713A17"/>
    <w:rsid w:val="007206D5"/>
    <w:rsid w:val="00722987"/>
    <w:rsid w:val="007333C4"/>
    <w:rsid w:val="00734163"/>
    <w:rsid w:val="007358EE"/>
    <w:rsid w:val="007513C4"/>
    <w:rsid w:val="00765B5D"/>
    <w:rsid w:val="00794A39"/>
    <w:rsid w:val="007B30F9"/>
    <w:rsid w:val="007B366D"/>
    <w:rsid w:val="007B73EF"/>
    <w:rsid w:val="007C6787"/>
    <w:rsid w:val="007C72CA"/>
    <w:rsid w:val="007D1760"/>
    <w:rsid w:val="007D46F8"/>
    <w:rsid w:val="007D5C79"/>
    <w:rsid w:val="007E0B26"/>
    <w:rsid w:val="0080049F"/>
    <w:rsid w:val="008011DB"/>
    <w:rsid w:val="008112FE"/>
    <w:rsid w:val="00813723"/>
    <w:rsid w:val="008173C4"/>
    <w:rsid w:val="00840AC0"/>
    <w:rsid w:val="00854799"/>
    <w:rsid w:val="0085533D"/>
    <w:rsid w:val="008723FC"/>
    <w:rsid w:val="008730C1"/>
    <w:rsid w:val="00874AAA"/>
    <w:rsid w:val="00875BE6"/>
    <w:rsid w:val="008A0AE7"/>
    <w:rsid w:val="008B3399"/>
    <w:rsid w:val="008C3907"/>
    <w:rsid w:val="008C4D57"/>
    <w:rsid w:val="008F1AD2"/>
    <w:rsid w:val="008F4BB6"/>
    <w:rsid w:val="008F5F86"/>
    <w:rsid w:val="00915194"/>
    <w:rsid w:val="00937508"/>
    <w:rsid w:val="0095277B"/>
    <w:rsid w:val="009639EB"/>
    <w:rsid w:val="00965E7F"/>
    <w:rsid w:val="0096719C"/>
    <w:rsid w:val="00977663"/>
    <w:rsid w:val="00990D32"/>
    <w:rsid w:val="00991E51"/>
    <w:rsid w:val="009A33BF"/>
    <w:rsid w:val="009A3831"/>
    <w:rsid w:val="009B74F0"/>
    <w:rsid w:val="009D49C5"/>
    <w:rsid w:val="009E23F5"/>
    <w:rsid w:val="009E431C"/>
    <w:rsid w:val="009F6624"/>
    <w:rsid w:val="00A12397"/>
    <w:rsid w:val="00A12B4B"/>
    <w:rsid w:val="00A309E9"/>
    <w:rsid w:val="00A405D5"/>
    <w:rsid w:val="00A677CF"/>
    <w:rsid w:val="00A73274"/>
    <w:rsid w:val="00A83830"/>
    <w:rsid w:val="00AA1C24"/>
    <w:rsid w:val="00AA4D2B"/>
    <w:rsid w:val="00AA628D"/>
    <w:rsid w:val="00AA7BC4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B64B2"/>
    <w:rsid w:val="00BC0D53"/>
    <w:rsid w:val="00BC3191"/>
    <w:rsid w:val="00BE27A3"/>
    <w:rsid w:val="00BF0289"/>
    <w:rsid w:val="00BF238A"/>
    <w:rsid w:val="00BF38AF"/>
    <w:rsid w:val="00C1459D"/>
    <w:rsid w:val="00C16DC6"/>
    <w:rsid w:val="00C24AE7"/>
    <w:rsid w:val="00C35AC8"/>
    <w:rsid w:val="00C40469"/>
    <w:rsid w:val="00C4231B"/>
    <w:rsid w:val="00C44F4D"/>
    <w:rsid w:val="00C45CB2"/>
    <w:rsid w:val="00C54939"/>
    <w:rsid w:val="00C74A3A"/>
    <w:rsid w:val="00C81FAA"/>
    <w:rsid w:val="00C84573"/>
    <w:rsid w:val="00C87AD1"/>
    <w:rsid w:val="00CA5C4D"/>
    <w:rsid w:val="00CA796A"/>
    <w:rsid w:val="00CB759A"/>
    <w:rsid w:val="00CC204D"/>
    <w:rsid w:val="00CE0349"/>
    <w:rsid w:val="00CE5714"/>
    <w:rsid w:val="00CF356D"/>
    <w:rsid w:val="00D03241"/>
    <w:rsid w:val="00D10320"/>
    <w:rsid w:val="00D20755"/>
    <w:rsid w:val="00D332B9"/>
    <w:rsid w:val="00D376AB"/>
    <w:rsid w:val="00D44A2A"/>
    <w:rsid w:val="00D552A5"/>
    <w:rsid w:val="00D76C38"/>
    <w:rsid w:val="00D81453"/>
    <w:rsid w:val="00DA2B1A"/>
    <w:rsid w:val="00DA2E73"/>
    <w:rsid w:val="00DA525E"/>
    <w:rsid w:val="00DB58D8"/>
    <w:rsid w:val="00DB7C62"/>
    <w:rsid w:val="00DC16A5"/>
    <w:rsid w:val="00DC5082"/>
    <w:rsid w:val="00DE4F9F"/>
    <w:rsid w:val="00DF5770"/>
    <w:rsid w:val="00DF7538"/>
    <w:rsid w:val="00E022A7"/>
    <w:rsid w:val="00E051BD"/>
    <w:rsid w:val="00E11EAD"/>
    <w:rsid w:val="00E40C64"/>
    <w:rsid w:val="00E4235B"/>
    <w:rsid w:val="00E4760E"/>
    <w:rsid w:val="00E52DD3"/>
    <w:rsid w:val="00E5380C"/>
    <w:rsid w:val="00E53CC2"/>
    <w:rsid w:val="00E646A1"/>
    <w:rsid w:val="00E70E8E"/>
    <w:rsid w:val="00E76872"/>
    <w:rsid w:val="00E84B49"/>
    <w:rsid w:val="00EA7CFB"/>
    <w:rsid w:val="00EB330B"/>
    <w:rsid w:val="00EB41AE"/>
    <w:rsid w:val="00EC279C"/>
    <w:rsid w:val="00ED0D2C"/>
    <w:rsid w:val="00ED7792"/>
    <w:rsid w:val="00ED7A4C"/>
    <w:rsid w:val="00EE3698"/>
    <w:rsid w:val="00EE3A57"/>
    <w:rsid w:val="00EE7571"/>
    <w:rsid w:val="00EF2200"/>
    <w:rsid w:val="00EF221E"/>
    <w:rsid w:val="00EF2E0E"/>
    <w:rsid w:val="00EF6062"/>
    <w:rsid w:val="00F0639B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872F1"/>
    <w:rsid w:val="00FA359F"/>
    <w:rsid w:val="00FB2632"/>
    <w:rsid w:val="00FB4D06"/>
    <w:rsid w:val="00FB5793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AE78C87"/>
  <w15:docId w15:val="{8AE6F082-C8B5-4124-A204-0C645882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2C3F4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8Znak">
    <w:name w:val="Nagłówek 8 Znak"/>
    <w:basedOn w:val="Domylnaczcionkaakapitu"/>
    <w:link w:val="Nagwek8"/>
    <w:rsid w:val="002C3F4E"/>
    <w:rPr>
      <w:rFonts w:ascii="Calibri" w:hAnsi="Calibri"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zablocka-kluczk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6454D75-3522-4536-B4DE-A4D1BD4F0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4</Pages>
  <Words>1374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66</cp:revision>
  <cp:lastPrinted>2019-01-14T10:42:00Z</cp:lastPrinted>
  <dcterms:created xsi:type="dcterms:W3CDTF">2022-05-20T12:55:00Z</dcterms:created>
  <dcterms:modified xsi:type="dcterms:W3CDTF">2023-03-03T12:04:00Z</dcterms:modified>
</cp:coreProperties>
</file>